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3D522" w14:textId="77777777" w:rsidR="004E1B55" w:rsidRPr="009E7606" w:rsidRDefault="004E1B55">
      <w:pPr>
        <w:spacing w:before="5" w:line="120" w:lineRule="exact"/>
        <w:rPr>
          <w:rFonts w:asciiTheme="minorHAnsi" w:hAnsiTheme="minorHAnsi" w:cstheme="minorHAnsi"/>
          <w:sz w:val="11"/>
          <w:szCs w:val="11"/>
        </w:rPr>
      </w:pPr>
    </w:p>
    <w:p w14:paraId="47841EE4" w14:textId="77777777" w:rsidR="004E1B55" w:rsidRPr="009E7606" w:rsidRDefault="004E1B5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2A1EABE" w14:textId="77777777" w:rsidR="004E1B55" w:rsidRPr="009E7606" w:rsidRDefault="004E1B5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4E9B925" w14:textId="77777777" w:rsidR="004E1B55" w:rsidRPr="009E7606" w:rsidRDefault="004E1B5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57088BF" w14:textId="77777777" w:rsidR="004E1B55" w:rsidRPr="009E7606" w:rsidRDefault="004E1B5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93AEC17" w14:textId="77777777" w:rsidR="004E1B55" w:rsidRPr="009E7606" w:rsidRDefault="009E7606">
      <w:pPr>
        <w:ind w:left="124" w:right="-5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9E7606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</w:p>
    <w:p w14:paraId="44800CFD" w14:textId="77777777" w:rsidR="004E1B55" w:rsidRPr="009E7606" w:rsidRDefault="004E1B55">
      <w:pPr>
        <w:spacing w:before="9" w:line="120" w:lineRule="exact"/>
        <w:rPr>
          <w:rFonts w:asciiTheme="minorHAnsi" w:hAnsiTheme="minorHAnsi" w:cstheme="minorHAnsi"/>
          <w:sz w:val="11"/>
          <w:szCs w:val="11"/>
        </w:rPr>
      </w:pPr>
    </w:p>
    <w:p w14:paraId="7F7F2F8E" w14:textId="77777777" w:rsidR="004E1B55" w:rsidRPr="009E7606" w:rsidRDefault="004E1B5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D505F22" w14:textId="77777777" w:rsidR="004E1B55" w:rsidRPr="009E7606" w:rsidRDefault="009E7606">
      <w:pPr>
        <w:spacing w:line="543" w:lineRule="auto"/>
        <w:ind w:left="124" w:right="70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anag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eme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z w:val="18"/>
          <w:szCs w:val="18"/>
        </w:rPr>
        <w:t>t</w:t>
      </w:r>
      <w:r w:rsidRPr="009E7606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ce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du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j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ec</w:t>
      </w:r>
      <w:r w:rsidRPr="009E7606">
        <w:rPr>
          <w:rFonts w:asciiTheme="minorHAnsi" w:hAnsiTheme="minorHAnsi" w:cstheme="minorHAnsi"/>
          <w:i/>
          <w:sz w:val="18"/>
          <w:szCs w:val="18"/>
        </w:rPr>
        <w:t>t</w:t>
      </w:r>
      <w:r w:rsidRPr="009E7606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anag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eme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tr</w:t>
      </w:r>
      <w:r w:rsidRPr="009E7606">
        <w:rPr>
          <w:rFonts w:asciiTheme="minorHAnsi" w:hAnsiTheme="minorHAnsi" w:cstheme="minorHAnsi"/>
          <w:i/>
          <w:spacing w:val="7"/>
          <w:sz w:val="18"/>
          <w:szCs w:val="18"/>
        </w:rPr>
        <w:t>o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l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li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z w:val="18"/>
          <w:szCs w:val="18"/>
        </w:rPr>
        <w:t>g</w:t>
      </w:r>
      <w:r w:rsidRPr="009E7606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budg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i/>
          <w:sz w:val="18"/>
          <w:szCs w:val="18"/>
        </w:rPr>
        <w:t>s</w:t>
      </w:r>
    </w:p>
    <w:p w14:paraId="1F5E81A2" w14:textId="77777777" w:rsidR="004E1B55" w:rsidRPr="009E7606" w:rsidRDefault="009E7606">
      <w:pPr>
        <w:spacing w:before="8" w:line="543" w:lineRule="auto"/>
        <w:ind w:left="124" w:right="256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O</w:t>
      </w:r>
      <w:r w:rsidRPr="009E7606">
        <w:rPr>
          <w:rFonts w:asciiTheme="minorHAnsi" w:hAnsiTheme="minorHAnsi" w:cstheme="minorHAnsi"/>
          <w:i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pacing w:val="9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9E7606">
        <w:rPr>
          <w:rFonts w:asciiTheme="minorHAnsi" w:hAnsiTheme="minorHAnsi" w:cstheme="minorHAnsi"/>
          <w:i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li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9E7606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9E7606">
        <w:rPr>
          <w:rFonts w:asciiTheme="minorHAnsi" w:hAnsiTheme="minorHAnsi" w:cstheme="minorHAnsi"/>
          <w:i/>
          <w:sz w:val="18"/>
          <w:szCs w:val="18"/>
        </w:rPr>
        <w:t xml:space="preserve">y 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B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si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i/>
          <w:sz w:val="18"/>
          <w:szCs w:val="18"/>
        </w:rPr>
        <w:t>s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 xml:space="preserve"> i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veme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Em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ye</w:t>
      </w:r>
      <w:r w:rsidRPr="009E7606">
        <w:rPr>
          <w:rFonts w:asciiTheme="minorHAnsi" w:hAnsiTheme="minorHAnsi" w:cstheme="minorHAnsi"/>
          <w:i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9E7606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ec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sti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z w:val="18"/>
          <w:szCs w:val="18"/>
        </w:rPr>
        <w:t>g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z w:val="18"/>
          <w:szCs w:val="18"/>
        </w:rPr>
        <w:t>&amp;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 xml:space="preserve"> fi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nan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i/>
          <w:sz w:val="18"/>
          <w:szCs w:val="18"/>
        </w:rPr>
        <w:t xml:space="preserve">e 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st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9E7606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z w:val="18"/>
          <w:szCs w:val="18"/>
        </w:rPr>
        <w:t>r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z w:val="18"/>
          <w:szCs w:val="18"/>
        </w:rPr>
        <w:t xml:space="preserve">g 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nan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z w:val="18"/>
          <w:szCs w:val="18"/>
        </w:rPr>
        <w:t>l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w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i/>
          <w:sz w:val="18"/>
          <w:szCs w:val="18"/>
        </w:rPr>
        <w:t>s</w:t>
      </w:r>
    </w:p>
    <w:p w14:paraId="079FD502" w14:textId="77777777" w:rsidR="004E1B55" w:rsidRPr="009E7606" w:rsidRDefault="004E1B55">
      <w:pPr>
        <w:spacing w:before="1" w:line="160" w:lineRule="exact"/>
        <w:rPr>
          <w:rFonts w:asciiTheme="minorHAnsi" w:hAnsiTheme="minorHAnsi" w:cstheme="minorHAnsi"/>
          <w:sz w:val="14"/>
          <w:szCs w:val="14"/>
        </w:rPr>
      </w:pPr>
    </w:p>
    <w:p w14:paraId="19BB6733" w14:textId="77777777" w:rsidR="004E1B55" w:rsidRPr="009E7606" w:rsidRDefault="004E1B5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572CF37" w14:textId="77777777" w:rsidR="004E1B55" w:rsidRPr="009E7606" w:rsidRDefault="004E1B5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08459F4" w14:textId="77777777" w:rsidR="004E1B55" w:rsidRPr="009E7606" w:rsidRDefault="009E7606">
      <w:pPr>
        <w:ind w:left="12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9E7606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</w:p>
    <w:p w14:paraId="507BD1D6" w14:textId="77777777" w:rsidR="004E1B55" w:rsidRPr="009E7606" w:rsidRDefault="004E1B5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92DE3AC" w14:textId="77777777" w:rsidR="004E1B55" w:rsidRPr="009E7606" w:rsidRDefault="004E1B55">
      <w:pPr>
        <w:spacing w:before="11" w:line="200" w:lineRule="exact"/>
        <w:rPr>
          <w:rFonts w:asciiTheme="minorHAnsi" w:hAnsiTheme="minorHAnsi" w:cstheme="minorHAnsi"/>
          <w:sz w:val="18"/>
          <w:szCs w:val="18"/>
        </w:rPr>
      </w:pPr>
    </w:p>
    <w:p w14:paraId="30840AA9" w14:textId="77777777" w:rsidR="004E1B55" w:rsidRPr="009E7606" w:rsidRDefault="009E7606">
      <w:pPr>
        <w:ind w:left="12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9E7606">
        <w:rPr>
          <w:rFonts w:asciiTheme="minorHAnsi" w:hAnsiTheme="minorHAnsi" w:cstheme="minorHAnsi"/>
          <w:i/>
          <w:sz w:val="18"/>
          <w:szCs w:val="18"/>
        </w:rPr>
        <w:t>Q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i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pacing w:val="9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Occ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upa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9E7606">
        <w:rPr>
          <w:rFonts w:asciiTheme="minorHAnsi" w:hAnsiTheme="minorHAnsi" w:cstheme="minorHAnsi"/>
          <w:i/>
          <w:sz w:val="18"/>
          <w:szCs w:val="18"/>
        </w:rPr>
        <w:t>l</w:t>
      </w:r>
    </w:p>
    <w:p w14:paraId="5499D2AE" w14:textId="77777777" w:rsidR="004E1B55" w:rsidRPr="009E7606" w:rsidRDefault="009E7606">
      <w:pPr>
        <w:spacing w:before="1"/>
        <w:ind w:left="12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He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lt</w:t>
      </w:r>
      <w:r w:rsidRPr="009E7606">
        <w:rPr>
          <w:rFonts w:asciiTheme="minorHAnsi" w:hAnsiTheme="minorHAnsi" w:cstheme="minorHAnsi"/>
          <w:i/>
          <w:sz w:val="18"/>
          <w:szCs w:val="18"/>
        </w:rPr>
        <w:t>h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 xml:space="preserve"> an</w:t>
      </w:r>
      <w:r w:rsidRPr="009E7606">
        <w:rPr>
          <w:rFonts w:asciiTheme="minorHAnsi" w:hAnsiTheme="minorHAnsi" w:cstheme="minorHAnsi"/>
          <w:i/>
          <w:sz w:val="18"/>
          <w:szCs w:val="18"/>
        </w:rPr>
        <w:t>d</w:t>
      </w:r>
      <w:r w:rsidRPr="009E7606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i/>
          <w:sz w:val="18"/>
          <w:szCs w:val="18"/>
        </w:rPr>
        <w:t>y</w:t>
      </w:r>
    </w:p>
    <w:p w14:paraId="2C343C85" w14:textId="77777777" w:rsidR="004E1B55" w:rsidRPr="009E7606" w:rsidRDefault="004E1B55">
      <w:pPr>
        <w:spacing w:before="13" w:line="220" w:lineRule="exact"/>
        <w:rPr>
          <w:rFonts w:asciiTheme="minorHAnsi" w:hAnsiTheme="minorHAnsi" w:cstheme="minorHAnsi"/>
        </w:rPr>
      </w:pPr>
    </w:p>
    <w:p w14:paraId="6B0295F4" w14:textId="77777777" w:rsidR="004E1B55" w:rsidRPr="009E7606" w:rsidRDefault="009E7606">
      <w:pPr>
        <w:ind w:left="12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i/>
          <w:sz w:val="18"/>
          <w:szCs w:val="18"/>
        </w:rPr>
        <w:t>h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pacing w:val="5"/>
          <w:sz w:val="18"/>
          <w:szCs w:val="18"/>
        </w:rPr>
        <w:t>ke</w:t>
      </w:r>
      <w:r w:rsidRPr="009E7606">
        <w:rPr>
          <w:rFonts w:asciiTheme="minorHAnsi" w:hAnsiTheme="minorHAnsi" w:cstheme="minorHAnsi"/>
          <w:i/>
          <w:sz w:val="18"/>
          <w:szCs w:val="18"/>
        </w:rPr>
        <w:t>r</w:t>
      </w:r>
    </w:p>
    <w:p w14:paraId="5D3F9119" w14:textId="77777777" w:rsidR="004E1B55" w:rsidRPr="009E7606" w:rsidRDefault="004E1B55">
      <w:pPr>
        <w:spacing w:line="120" w:lineRule="exact"/>
        <w:rPr>
          <w:rFonts w:asciiTheme="minorHAnsi" w:hAnsiTheme="minorHAnsi" w:cstheme="minorHAnsi"/>
          <w:sz w:val="10"/>
          <w:szCs w:val="10"/>
        </w:rPr>
      </w:pPr>
    </w:p>
    <w:p w14:paraId="6AAE55CE" w14:textId="77777777" w:rsidR="004E1B55" w:rsidRPr="009E7606" w:rsidRDefault="004E1B5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D1EA4FD" w14:textId="77777777" w:rsidR="004E1B55" w:rsidRPr="009E7606" w:rsidRDefault="004E1B5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BAC5FFD" w14:textId="77777777" w:rsidR="004E1B55" w:rsidRPr="009E7606" w:rsidRDefault="004E1B5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EEB6431" w14:textId="77777777" w:rsidR="004E1B55" w:rsidRPr="009E7606" w:rsidRDefault="009E7606">
      <w:pPr>
        <w:ind w:left="12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9E7606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KI</w:t>
      </w:r>
      <w:r w:rsidRPr="009E7606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</w:p>
    <w:p w14:paraId="276FB299" w14:textId="77777777" w:rsidR="004E1B55" w:rsidRPr="009E7606" w:rsidRDefault="004E1B55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32368BC" w14:textId="77777777" w:rsidR="004E1B55" w:rsidRPr="009E7606" w:rsidRDefault="009E7606">
      <w:pPr>
        <w:ind w:left="12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z w:val="18"/>
          <w:szCs w:val="18"/>
        </w:rPr>
        <w:t>G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oo</w:t>
      </w:r>
      <w:r w:rsidRPr="009E7606">
        <w:rPr>
          <w:rFonts w:asciiTheme="minorHAnsi" w:hAnsiTheme="minorHAnsi" w:cstheme="minorHAnsi"/>
          <w:i/>
          <w:sz w:val="18"/>
          <w:szCs w:val="18"/>
        </w:rPr>
        <w:t>d</w:t>
      </w:r>
      <w:r w:rsidRPr="009E7606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z w:val="18"/>
          <w:szCs w:val="18"/>
        </w:rPr>
        <w:t>fi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z w:val="18"/>
          <w:szCs w:val="18"/>
        </w:rPr>
        <w:t>ci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z w:val="18"/>
          <w:szCs w:val="18"/>
        </w:rPr>
        <w:t>l</w:t>
      </w:r>
      <w:r w:rsidRPr="009E7606">
        <w:rPr>
          <w:rFonts w:asciiTheme="minorHAnsi" w:hAnsiTheme="minorHAnsi" w:cstheme="minorHAnsi"/>
          <w:i/>
          <w:spacing w:val="-7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pacing w:val="-2"/>
          <w:sz w:val="18"/>
          <w:szCs w:val="18"/>
        </w:rPr>
        <w:t>c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i/>
          <w:sz w:val="18"/>
          <w:szCs w:val="18"/>
        </w:rPr>
        <w:t>men</w:t>
      </w:r>
    </w:p>
    <w:p w14:paraId="00759CEA" w14:textId="77777777" w:rsidR="004E1B55" w:rsidRPr="009E7606" w:rsidRDefault="004E1B55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3B115B5B" w14:textId="77777777" w:rsidR="004E1B55" w:rsidRPr="009E7606" w:rsidRDefault="009E7606">
      <w:pPr>
        <w:spacing w:line="270" w:lineRule="auto"/>
        <w:ind w:left="124" w:right="163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In</w:t>
      </w:r>
      <w:r w:rsidRPr="009E7606">
        <w:rPr>
          <w:rFonts w:asciiTheme="minorHAnsi" w:hAnsiTheme="minorHAnsi" w:cstheme="minorHAnsi"/>
          <w:i/>
          <w:sz w:val="18"/>
          <w:szCs w:val="18"/>
        </w:rPr>
        <w:t>fl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i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z w:val="18"/>
          <w:szCs w:val="18"/>
        </w:rPr>
        <w:t>ci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z w:val="18"/>
          <w:szCs w:val="18"/>
        </w:rPr>
        <w:t>g</w:t>
      </w:r>
      <w:r w:rsidRPr="009E7606">
        <w:rPr>
          <w:rFonts w:asciiTheme="minorHAnsi" w:hAnsiTheme="minorHAnsi" w:cstheme="minorHAnsi"/>
          <w:i/>
          <w:spacing w:val="-10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w</w:t>
      </w:r>
      <w:r w:rsidRPr="009E7606">
        <w:rPr>
          <w:rFonts w:asciiTheme="minorHAnsi" w:hAnsiTheme="minorHAnsi" w:cstheme="minorHAnsi"/>
          <w:i/>
          <w:sz w:val="18"/>
          <w:szCs w:val="18"/>
        </w:rPr>
        <w:t>it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9E7606">
        <w:rPr>
          <w:rFonts w:asciiTheme="minorHAnsi" w:hAnsiTheme="minorHAnsi" w:cstheme="minorHAnsi"/>
          <w:i/>
          <w:sz w:val="18"/>
          <w:szCs w:val="18"/>
        </w:rPr>
        <w:t>in</w:t>
      </w:r>
      <w:r w:rsidRPr="009E7606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z w:val="18"/>
          <w:szCs w:val="18"/>
        </w:rPr>
        <w:t>cr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9E7606">
        <w:rPr>
          <w:rFonts w:asciiTheme="minorHAnsi" w:hAnsiTheme="minorHAnsi" w:cstheme="minorHAnsi"/>
          <w:i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i/>
          <w:sz w:val="18"/>
          <w:szCs w:val="18"/>
        </w:rPr>
        <w:t>- f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un</w:t>
      </w:r>
      <w:r w:rsidRPr="009E7606">
        <w:rPr>
          <w:rFonts w:asciiTheme="minorHAnsi" w:hAnsiTheme="minorHAnsi" w:cstheme="minorHAnsi"/>
          <w:i/>
          <w:sz w:val="18"/>
          <w:szCs w:val="18"/>
        </w:rPr>
        <w:t>cti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ona</w:t>
      </w:r>
      <w:r w:rsidRPr="009E7606">
        <w:rPr>
          <w:rFonts w:asciiTheme="minorHAnsi" w:hAnsiTheme="minorHAnsi" w:cstheme="minorHAnsi"/>
          <w:i/>
          <w:sz w:val="18"/>
          <w:szCs w:val="18"/>
        </w:rPr>
        <w:t>l</w:t>
      </w:r>
      <w:r w:rsidRPr="009E7606">
        <w:rPr>
          <w:rFonts w:asciiTheme="minorHAnsi" w:hAnsiTheme="minorHAnsi" w:cstheme="minorHAnsi"/>
          <w:i/>
          <w:spacing w:val="-8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z w:val="18"/>
          <w:szCs w:val="18"/>
        </w:rPr>
        <w:t>te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z w:val="18"/>
          <w:szCs w:val="18"/>
        </w:rPr>
        <w:t>ms</w:t>
      </w:r>
    </w:p>
    <w:p w14:paraId="23EA9230" w14:textId="77777777" w:rsidR="004E1B55" w:rsidRPr="009E7606" w:rsidRDefault="004E1B55">
      <w:pPr>
        <w:spacing w:before="3" w:line="260" w:lineRule="exact"/>
        <w:rPr>
          <w:rFonts w:asciiTheme="minorHAnsi" w:hAnsiTheme="minorHAnsi" w:cstheme="minorHAnsi"/>
          <w:sz w:val="24"/>
          <w:szCs w:val="24"/>
        </w:rPr>
      </w:pPr>
    </w:p>
    <w:p w14:paraId="78F703E4" w14:textId="77777777" w:rsidR="004E1B55" w:rsidRPr="009E7606" w:rsidRDefault="009E7606">
      <w:pPr>
        <w:spacing w:line="220" w:lineRule="exact"/>
        <w:ind w:left="12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position w:val="-1"/>
          <w:sz w:val="18"/>
          <w:szCs w:val="18"/>
        </w:rPr>
        <w:t>Res</w:t>
      </w:r>
      <w:r w:rsidRPr="009E7606">
        <w:rPr>
          <w:rFonts w:asciiTheme="minorHAnsi" w:hAnsiTheme="minorHAnsi" w:cstheme="minorHAnsi"/>
          <w:i/>
          <w:spacing w:val="1"/>
          <w:position w:val="-1"/>
          <w:sz w:val="18"/>
          <w:szCs w:val="18"/>
        </w:rPr>
        <w:t>u</w:t>
      </w:r>
      <w:r w:rsidRPr="009E7606">
        <w:rPr>
          <w:rFonts w:asciiTheme="minorHAnsi" w:hAnsiTheme="minorHAnsi" w:cstheme="minorHAnsi"/>
          <w:i/>
          <w:position w:val="-1"/>
          <w:sz w:val="18"/>
          <w:szCs w:val="18"/>
        </w:rPr>
        <w:t>lts</w:t>
      </w:r>
      <w:r w:rsidRPr="009E7606">
        <w:rPr>
          <w:rFonts w:asciiTheme="minorHAnsi" w:hAnsiTheme="minorHAnsi" w:cstheme="minorHAnsi"/>
          <w:i/>
          <w:spacing w:val="-7"/>
          <w:position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position w:val="-1"/>
          <w:sz w:val="18"/>
          <w:szCs w:val="18"/>
        </w:rPr>
        <w:t>f</w:t>
      </w:r>
      <w:r w:rsidRPr="009E7606">
        <w:rPr>
          <w:rFonts w:asciiTheme="minorHAnsi" w:hAnsiTheme="minorHAnsi" w:cstheme="minorHAnsi"/>
          <w:i/>
          <w:spacing w:val="1"/>
          <w:position w:val="-1"/>
          <w:sz w:val="18"/>
          <w:szCs w:val="18"/>
        </w:rPr>
        <w:t>o</w:t>
      </w:r>
      <w:r w:rsidRPr="009E7606">
        <w:rPr>
          <w:rFonts w:asciiTheme="minorHAnsi" w:hAnsiTheme="minorHAnsi" w:cstheme="minorHAnsi"/>
          <w:i/>
          <w:position w:val="-1"/>
          <w:sz w:val="18"/>
          <w:szCs w:val="18"/>
        </w:rPr>
        <w:t>c</w:t>
      </w:r>
      <w:r w:rsidRPr="009E7606">
        <w:rPr>
          <w:rFonts w:asciiTheme="minorHAnsi" w:hAnsiTheme="minorHAnsi" w:cstheme="minorHAnsi"/>
          <w:i/>
          <w:spacing w:val="1"/>
          <w:position w:val="-1"/>
          <w:sz w:val="18"/>
          <w:szCs w:val="18"/>
        </w:rPr>
        <w:t>u</w:t>
      </w:r>
      <w:r w:rsidRPr="009E7606">
        <w:rPr>
          <w:rFonts w:asciiTheme="minorHAnsi" w:hAnsiTheme="minorHAnsi" w:cstheme="minorHAnsi"/>
          <w:i/>
          <w:spacing w:val="-1"/>
          <w:position w:val="-1"/>
          <w:sz w:val="18"/>
          <w:szCs w:val="18"/>
        </w:rPr>
        <w:t>s</w:t>
      </w:r>
      <w:r w:rsidRPr="009E7606">
        <w:rPr>
          <w:rFonts w:asciiTheme="minorHAnsi" w:hAnsiTheme="minorHAnsi" w:cstheme="minorHAnsi"/>
          <w:i/>
          <w:position w:val="-1"/>
          <w:sz w:val="18"/>
          <w:szCs w:val="18"/>
        </w:rPr>
        <w:t>ed</w:t>
      </w:r>
    </w:p>
    <w:p w14:paraId="61E8C25C" w14:textId="77777777" w:rsidR="009E7606" w:rsidRPr="009E7606" w:rsidRDefault="009E7606">
      <w:pPr>
        <w:spacing w:before="39" w:line="294" w:lineRule="auto"/>
        <w:ind w:right="4453"/>
        <w:rPr>
          <w:rFonts w:asciiTheme="minorHAnsi" w:hAnsiTheme="minorHAnsi" w:cstheme="minorHAnsi"/>
        </w:rPr>
      </w:pPr>
      <w:r w:rsidRPr="009E7606">
        <w:rPr>
          <w:rFonts w:asciiTheme="minorHAnsi" w:hAnsiTheme="minorHAnsi" w:cstheme="minorHAnsi"/>
          <w:sz w:val="18"/>
          <w:szCs w:val="18"/>
        </w:rPr>
        <w:br w:type="column"/>
      </w:r>
      <w:r w:rsidRPr="009E7606">
        <w:rPr>
          <w:rFonts w:asciiTheme="minorHAnsi" w:hAnsiTheme="minorHAnsi" w:cstheme="minorHAnsi"/>
        </w:rPr>
        <w:t>Kishan Whitehead</w:t>
      </w:r>
    </w:p>
    <w:p w14:paraId="375D3478" w14:textId="76B391AE" w:rsidR="004E1B55" w:rsidRPr="009E7606" w:rsidRDefault="009E7606">
      <w:pPr>
        <w:spacing w:before="39" w:line="294" w:lineRule="auto"/>
        <w:ind w:right="4453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z w:val="28"/>
          <w:szCs w:val="28"/>
        </w:rPr>
        <w:t>G</w:t>
      </w:r>
      <w:r w:rsidRPr="009E7606">
        <w:rPr>
          <w:rFonts w:asciiTheme="minorHAnsi" w:hAnsiTheme="minorHAnsi" w:cstheme="minorHAnsi"/>
          <w:spacing w:val="-2"/>
          <w:sz w:val="28"/>
          <w:szCs w:val="28"/>
        </w:rPr>
        <w:t>e</w:t>
      </w:r>
      <w:r w:rsidRPr="009E7606">
        <w:rPr>
          <w:rFonts w:asciiTheme="minorHAnsi" w:hAnsiTheme="minorHAnsi" w:cstheme="minorHAnsi"/>
          <w:sz w:val="28"/>
          <w:szCs w:val="28"/>
        </w:rPr>
        <w:t>n</w:t>
      </w:r>
      <w:r w:rsidRPr="009E7606">
        <w:rPr>
          <w:rFonts w:asciiTheme="minorHAnsi" w:hAnsiTheme="minorHAnsi" w:cstheme="minorHAnsi"/>
          <w:spacing w:val="-4"/>
          <w:sz w:val="28"/>
          <w:szCs w:val="28"/>
        </w:rPr>
        <w:t>e</w:t>
      </w:r>
      <w:r w:rsidRPr="009E7606">
        <w:rPr>
          <w:rFonts w:asciiTheme="minorHAnsi" w:hAnsiTheme="minorHAnsi" w:cstheme="minorHAnsi"/>
          <w:sz w:val="28"/>
          <w:szCs w:val="28"/>
        </w:rPr>
        <w:t>ral</w:t>
      </w:r>
      <w:r w:rsidRPr="009E7606">
        <w:rPr>
          <w:rFonts w:asciiTheme="minorHAnsi" w:hAnsiTheme="minorHAnsi" w:cstheme="minorHAnsi"/>
          <w:spacing w:val="-3"/>
          <w:sz w:val="28"/>
          <w:szCs w:val="28"/>
        </w:rPr>
        <w:t xml:space="preserve"> </w:t>
      </w:r>
      <w:r w:rsidRPr="009E7606">
        <w:rPr>
          <w:rFonts w:asciiTheme="minorHAnsi" w:hAnsiTheme="minorHAnsi" w:cstheme="minorHAnsi"/>
          <w:spacing w:val="-4"/>
          <w:sz w:val="28"/>
          <w:szCs w:val="28"/>
        </w:rPr>
        <w:t>m</w:t>
      </w:r>
      <w:r w:rsidRPr="009E7606">
        <w:rPr>
          <w:rFonts w:asciiTheme="minorHAnsi" w:hAnsiTheme="minorHAnsi" w:cstheme="minorHAnsi"/>
          <w:sz w:val="28"/>
          <w:szCs w:val="28"/>
        </w:rPr>
        <w:t>a</w:t>
      </w:r>
      <w:r w:rsidRPr="009E7606">
        <w:rPr>
          <w:rFonts w:asciiTheme="minorHAnsi" w:hAnsiTheme="minorHAnsi" w:cstheme="minorHAnsi"/>
          <w:spacing w:val="-2"/>
          <w:sz w:val="28"/>
          <w:szCs w:val="28"/>
        </w:rPr>
        <w:t>n</w:t>
      </w:r>
      <w:r w:rsidRPr="009E7606">
        <w:rPr>
          <w:rFonts w:asciiTheme="minorHAnsi" w:hAnsiTheme="minorHAnsi" w:cstheme="minorHAnsi"/>
          <w:spacing w:val="-3"/>
          <w:sz w:val="28"/>
          <w:szCs w:val="28"/>
        </w:rPr>
        <w:t>a</w:t>
      </w:r>
      <w:r w:rsidRPr="009E7606">
        <w:rPr>
          <w:rFonts w:asciiTheme="minorHAnsi" w:hAnsiTheme="minorHAnsi" w:cstheme="minorHAnsi"/>
          <w:sz w:val="28"/>
          <w:szCs w:val="28"/>
        </w:rPr>
        <w:t>g</w:t>
      </w:r>
      <w:r w:rsidRPr="009E7606">
        <w:rPr>
          <w:rFonts w:asciiTheme="minorHAnsi" w:hAnsiTheme="minorHAnsi" w:cstheme="minorHAnsi"/>
          <w:spacing w:val="-2"/>
          <w:sz w:val="28"/>
          <w:szCs w:val="28"/>
        </w:rPr>
        <w:t>e</w:t>
      </w:r>
      <w:r w:rsidRPr="009E7606">
        <w:rPr>
          <w:rFonts w:asciiTheme="minorHAnsi" w:hAnsiTheme="minorHAnsi" w:cstheme="minorHAnsi"/>
          <w:sz w:val="28"/>
          <w:szCs w:val="28"/>
        </w:rPr>
        <w:t xml:space="preserve">r 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1"/>
          <w:sz w:val="18"/>
          <w:szCs w:val="18"/>
        </w:rPr>
        <w:t>RS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ON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UMM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</w:p>
    <w:p w14:paraId="0DB2B624" w14:textId="77777777" w:rsidR="004E1B55" w:rsidRPr="009E7606" w:rsidRDefault="004E1B55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C022EB0" w14:textId="77777777" w:rsidR="004E1B55" w:rsidRPr="009E7606" w:rsidRDefault="009E7606">
      <w:pPr>
        <w:spacing w:line="271" w:lineRule="auto"/>
        <w:ind w:right="160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,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 xml:space="preserve">d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era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w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9E7606">
        <w:rPr>
          <w:rFonts w:asciiTheme="minorHAnsi" w:hAnsiTheme="minorHAnsi" w:cstheme="minorHAnsi"/>
          <w:sz w:val="18"/>
          <w:szCs w:val="18"/>
        </w:rPr>
        <w:t xml:space="preserve">h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z w:val="18"/>
          <w:szCs w:val="18"/>
        </w:rPr>
        <w:t xml:space="preserve">e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cce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crea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 xml:space="preserve">g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w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hils</w:t>
      </w:r>
      <w:r w:rsidRPr="009E7606">
        <w:rPr>
          <w:rFonts w:asciiTheme="minorHAnsi" w:hAnsiTheme="minorHAnsi" w:cstheme="minorHAnsi"/>
          <w:sz w:val="18"/>
          <w:szCs w:val="18"/>
        </w:rPr>
        <w:t xml:space="preserve">t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  <w:r w:rsidRPr="009E760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ilit</w:t>
      </w:r>
      <w:r w:rsidRPr="009E7606">
        <w:rPr>
          <w:rFonts w:asciiTheme="minorHAnsi" w:hAnsiTheme="minorHAnsi" w:cstheme="minorHAnsi"/>
          <w:sz w:val="18"/>
          <w:szCs w:val="18"/>
        </w:rPr>
        <w:t xml:space="preserve">y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h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,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nu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ur</w:t>
      </w:r>
      <w:r w:rsidRPr="009E7606">
        <w:rPr>
          <w:rFonts w:asciiTheme="minorHAnsi" w:hAnsiTheme="minorHAnsi" w:cstheme="minorHAnsi"/>
          <w:sz w:val="18"/>
          <w:szCs w:val="18"/>
        </w:rPr>
        <w:t xml:space="preserve">e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gr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w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9E7606">
        <w:rPr>
          <w:rFonts w:asciiTheme="minorHAnsi" w:hAnsiTheme="minorHAnsi" w:cstheme="minorHAnsi"/>
          <w:sz w:val="18"/>
          <w:szCs w:val="18"/>
        </w:rPr>
        <w:t>,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r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9E7606">
        <w:rPr>
          <w:rFonts w:asciiTheme="minorHAnsi" w:hAnsiTheme="minorHAnsi" w:cstheme="minorHAnsi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nn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z w:val="18"/>
          <w:szCs w:val="18"/>
        </w:rPr>
        <w:t xml:space="preserve">e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w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9E7606">
        <w:rPr>
          <w:rFonts w:asciiTheme="minorHAnsi" w:hAnsiTheme="minorHAnsi" w:cstheme="minorHAnsi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 xml:space="preserve">t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f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nf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</w:p>
    <w:p w14:paraId="1AC5E4D7" w14:textId="77777777" w:rsidR="004E1B55" w:rsidRPr="009E7606" w:rsidRDefault="009E7606">
      <w:pPr>
        <w:spacing w:line="272" w:lineRule="auto"/>
        <w:ind w:right="68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ill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cce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 xml:space="preserve">g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rec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 xml:space="preserve">,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 xml:space="preserve">g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 xml:space="preserve">d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isi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34E8C9D9" w14:textId="77777777" w:rsidR="004E1B55" w:rsidRPr="009E7606" w:rsidRDefault="009E7606">
      <w:pPr>
        <w:spacing w:before="73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rre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tl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sit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w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61945715" w14:textId="77777777" w:rsidR="004E1B55" w:rsidRPr="009E7606" w:rsidRDefault="004E1B55">
      <w:pPr>
        <w:spacing w:before="12" w:line="260" w:lineRule="exact"/>
        <w:rPr>
          <w:rFonts w:asciiTheme="minorHAnsi" w:hAnsiTheme="minorHAnsi" w:cstheme="minorHAnsi"/>
          <w:sz w:val="24"/>
          <w:szCs w:val="24"/>
        </w:rPr>
      </w:pPr>
    </w:p>
    <w:p w14:paraId="12DDA4E3" w14:textId="77777777" w:rsidR="004E1B55" w:rsidRPr="009E7606" w:rsidRDefault="009E7606">
      <w:pPr>
        <w:rPr>
          <w:rFonts w:asciiTheme="minorHAnsi" w:hAnsiTheme="minorHAnsi" w:cstheme="minorHAnsi"/>
        </w:rPr>
      </w:pPr>
      <w:r w:rsidRPr="009E7606">
        <w:rPr>
          <w:rFonts w:asciiTheme="minorHAnsi" w:hAnsiTheme="minorHAnsi" w:cstheme="minorHAnsi"/>
          <w:spacing w:val="7"/>
        </w:rPr>
        <w:t>W</w:t>
      </w:r>
      <w:r w:rsidRPr="009E7606">
        <w:rPr>
          <w:rFonts w:asciiTheme="minorHAnsi" w:hAnsiTheme="minorHAnsi" w:cstheme="minorHAnsi"/>
          <w:spacing w:val="6"/>
        </w:rPr>
        <w:t>OR</w:t>
      </w:r>
      <w:r w:rsidRPr="009E7606">
        <w:rPr>
          <w:rFonts w:asciiTheme="minorHAnsi" w:hAnsiTheme="minorHAnsi" w:cstheme="minorHAnsi"/>
        </w:rPr>
        <w:t>K</w:t>
      </w:r>
      <w:r w:rsidRPr="009E7606">
        <w:rPr>
          <w:rFonts w:asciiTheme="minorHAnsi" w:hAnsiTheme="minorHAnsi" w:cstheme="minorHAnsi"/>
          <w:spacing w:val="16"/>
        </w:rPr>
        <w:t xml:space="preserve"> </w:t>
      </w:r>
      <w:r w:rsidRPr="009E7606">
        <w:rPr>
          <w:rFonts w:asciiTheme="minorHAnsi" w:hAnsiTheme="minorHAnsi" w:cstheme="minorHAnsi"/>
          <w:spacing w:val="6"/>
        </w:rPr>
        <w:t>E</w:t>
      </w:r>
      <w:r w:rsidRPr="009E7606">
        <w:rPr>
          <w:rFonts w:asciiTheme="minorHAnsi" w:hAnsiTheme="minorHAnsi" w:cstheme="minorHAnsi"/>
          <w:spacing w:val="8"/>
        </w:rPr>
        <w:t>X</w:t>
      </w:r>
      <w:r w:rsidRPr="009E7606">
        <w:rPr>
          <w:rFonts w:asciiTheme="minorHAnsi" w:hAnsiTheme="minorHAnsi" w:cstheme="minorHAnsi"/>
          <w:spacing w:val="7"/>
        </w:rPr>
        <w:t>P</w:t>
      </w:r>
      <w:r w:rsidRPr="009E7606">
        <w:rPr>
          <w:rFonts w:asciiTheme="minorHAnsi" w:hAnsiTheme="minorHAnsi" w:cstheme="minorHAnsi"/>
          <w:spacing w:val="9"/>
        </w:rPr>
        <w:t>ER</w:t>
      </w:r>
      <w:r w:rsidRPr="009E7606">
        <w:rPr>
          <w:rFonts w:asciiTheme="minorHAnsi" w:hAnsiTheme="minorHAnsi" w:cstheme="minorHAnsi"/>
          <w:spacing w:val="6"/>
        </w:rPr>
        <w:t>IE</w:t>
      </w:r>
      <w:r w:rsidRPr="009E7606">
        <w:rPr>
          <w:rFonts w:asciiTheme="minorHAnsi" w:hAnsiTheme="minorHAnsi" w:cstheme="minorHAnsi"/>
          <w:spacing w:val="8"/>
        </w:rPr>
        <w:t>N</w:t>
      </w:r>
      <w:r w:rsidRPr="009E7606">
        <w:rPr>
          <w:rFonts w:asciiTheme="minorHAnsi" w:hAnsiTheme="minorHAnsi" w:cstheme="minorHAnsi"/>
          <w:spacing w:val="6"/>
        </w:rPr>
        <w:t>C</w:t>
      </w:r>
      <w:r w:rsidRPr="009E7606">
        <w:rPr>
          <w:rFonts w:asciiTheme="minorHAnsi" w:hAnsiTheme="minorHAnsi" w:cstheme="minorHAnsi"/>
        </w:rPr>
        <w:t>E</w:t>
      </w:r>
    </w:p>
    <w:p w14:paraId="5C0B4D4A" w14:textId="77777777" w:rsidR="004E1B55" w:rsidRPr="009E7606" w:rsidRDefault="004E1B55">
      <w:pPr>
        <w:spacing w:before="7" w:line="280" w:lineRule="exact"/>
        <w:rPr>
          <w:rFonts w:asciiTheme="minorHAnsi" w:hAnsiTheme="minorHAnsi" w:cstheme="minorHAnsi"/>
          <w:sz w:val="24"/>
          <w:szCs w:val="24"/>
        </w:rPr>
      </w:pPr>
    </w:p>
    <w:p w14:paraId="38A0EBE5" w14:textId="77777777" w:rsidR="004E1B55" w:rsidRPr="009E7606" w:rsidRDefault="009E7606">
      <w:pPr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P</w:t>
      </w: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u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b</w:t>
      </w: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lishin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>g</w:t>
      </w:r>
      <w:r w:rsidRPr="009E7606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b/>
          <w:i/>
          <w:spacing w:val="1"/>
          <w:sz w:val="18"/>
          <w:szCs w:val="18"/>
        </w:rPr>
        <w:t>Co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mpa</w:t>
      </w: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9E7606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>–</w:t>
      </w:r>
      <w:r w:rsidRPr="009E7606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b/>
          <w:i/>
          <w:spacing w:val="1"/>
          <w:sz w:val="18"/>
          <w:szCs w:val="18"/>
        </w:rPr>
        <w:t>Co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>y</w:t>
      </w:r>
    </w:p>
    <w:p w14:paraId="10868C22" w14:textId="77777777" w:rsidR="004E1B55" w:rsidRPr="009E7606" w:rsidRDefault="009E7606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1"/>
        </w:rPr>
        <w:t>G</w:t>
      </w:r>
      <w:r w:rsidRPr="009E7606">
        <w:rPr>
          <w:rFonts w:asciiTheme="minorHAnsi" w:hAnsiTheme="minorHAnsi" w:cstheme="minorHAnsi"/>
          <w:spacing w:val="2"/>
        </w:rPr>
        <w:t>ENE</w:t>
      </w:r>
      <w:r w:rsidRPr="009E7606">
        <w:rPr>
          <w:rFonts w:asciiTheme="minorHAnsi" w:hAnsiTheme="minorHAnsi" w:cstheme="minorHAnsi"/>
          <w:spacing w:val="1"/>
        </w:rPr>
        <w:t>RA</w:t>
      </w:r>
      <w:r w:rsidRPr="009E7606">
        <w:rPr>
          <w:rFonts w:asciiTheme="minorHAnsi" w:hAnsiTheme="minorHAnsi" w:cstheme="minorHAnsi"/>
        </w:rPr>
        <w:t>L</w:t>
      </w:r>
      <w:r w:rsidRPr="009E7606">
        <w:rPr>
          <w:rFonts w:asciiTheme="minorHAnsi" w:hAnsiTheme="minorHAnsi" w:cstheme="minorHAnsi"/>
          <w:spacing w:val="-5"/>
        </w:rPr>
        <w:t xml:space="preserve"> </w:t>
      </w:r>
      <w:r w:rsidRPr="009E7606">
        <w:rPr>
          <w:rFonts w:asciiTheme="minorHAnsi" w:hAnsiTheme="minorHAnsi" w:cstheme="minorHAnsi"/>
          <w:spacing w:val="3"/>
        </w:rPr>
        <w:t>M</w:t>
      </w:r>
      <w:r w:rsidRPr="009E7606">
        <w:rPr>
          <w:rFonts w:asciiTheme="minorHAnsi" w:hAnsiTheme="minorHAnsi" w:cstheme="minorHAnsi"/>
          <w:spacing w:val="1"/>
        </w:rPr>
        <w:t>ANAG</w:t>
      </w:r>
      <w:r w:rsidRPr="009E7606">
        <w:rPr>
          <w:rFonts w:asciiTheme="minorHAnsi" w:hAnsiTheme="minorHAnsi" w:cstheme="minorHAnsi"/>
          <w:spacing w:val="2"/>
        </w:rPr>
        <w:t>E</w:t>
      </w:r>
      <w:r w:rsidRPr="009E7606">
        <w:rPr>
          <w:rFonts w:asciiTheme="minorHAnsi" w:hAnsiTheme="minorHAnsi" w:cstheme="minorHAnsi"/>
        </w:rPr>
        <w:t xml:space="preserve">R        </w:t>
      </w:r>
      <w:r w:rsidRPr="009E7606">
        <w:rPr>
          <w:rFonts w:asciiTheme="minorHAnsi" w:hAnsiTheme="minorHAnsi" w:cstheme="minorHAnsi"/>
          <w:spacing w:val="27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un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2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0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0</w:t>
      </w:r>
      <w:r w:rsidRPr="009E7606">
        <w:rPr>
          <w:rFonts w:asciiTheme="minorHAnsi" w:hAnsiTheme="minorHAnsi" w:cstheme="minorHAnsi"/>
          <w:sz w:val="18"/>
          <w:szCs w:val="18"/>
        </w:rPr>
        <w:t>8 -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</w:p>
    <w:p w14:paraId="14BAA2F6" w14:textId="77777777" w:rsidR="004E1B55" w:rsidRPr="009E7606" w:rsidRDefault="004E1B55">
      <w:pPr>
        <w:spacing w:before="11" w:line="220" w:lineRule="exact"/>
        <w:rPr>
          <w:rFonts w:asciiTheme="minorHAnsi" w:hAnsiTheme="minorHAnsi" w:cstheme="minorHAnsi"/>
        </w:rPr>
      </w:pPr>
    </w:p>
    <w:p w14:paraId="570A6A18" w14:textId="77777777" w:rsidR="004E1B55" w:rsidRPr="009E7606" w:rsidRDefault="009E7606">
      <w:pPr>
        <w:spacing w:line="271" w:lineRule="auto"/>
        <w:ind w:right="88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 xml:space="preserve">g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b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9E7606">
        <w:rPr>
          <w:rFonts w:asciiTheme="minorHAnsi" w:hAnsiTheme="minorHAnsi" w:cstheme="minorHAnsi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E7606">
        <w:rPr>
          <w:rFonts w:asciiTheme="minorHAnsi" w:hAnsiTheme="minorHAnsi" w:cstheme="minorHAnsi"/>
          <w:sz w:val="18"/>
          <w:szCs w:val="18"/>
        </w:rPr>
        <w:t xml:space="preserve">e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y</w:t>
      </w:r>
      <w:r w:rsidRPr="009E7606">
        <w:rPr>
          <w:rFonts w:asciiTheme="minorHAnsi" w:hAnsiTheme="minorHAnsi" w:cstheme="minorHAnsi"/>
          <w:sz w:val="18"/>
          <w:szCs w:val="18"/>
        </w:rPr>
        <w:t>-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-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unn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ou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9E7606">
        <w:rPr>
          <w:rFonts w:asciiTheme="minorHAnsi" w:hAnsiTheme="minorHAnsi" w:cstheme="minorHAnsi"/>
          <w:sz w:val="18"/>
          <w:szCs w:val="18"/>
        </w:rPr>
        <w:t xml:space="preserve">.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 xml:space="preserve">t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9E7606">
        <w:rPr>
          <w:rFonts w:asciiTheme="minorHAnsi" w:hAnsiTheme="minorHAnsi" w:cstheme="minorHAnsi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 xml:space="preserve">s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 xml:space="preserve">g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lis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,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 xml:space="preserve">d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era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4594F36F" w14:textId="77777777" w:rsidR="004E1B55" w:rsidRPr="009E7606" w:rsidRDefault="004E1B5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7E4BC58F" w14:textId="77777777" w:rsidR="004E1B55" w:rsidRPr="009E7606" w:rsidRDefault="009E7606">
      <w:pPr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Du</w:t>
      </w:r>
      <w:r w:rsidRPr="009E7606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s</w:t>
      </w:r>
      <w:r w:rsidRPr="009E7606">
        <w:rPr>
          <w:rFonts w:asciiTheme="minorHAnsi" w:hAnsiTheme="minorHAnsi" w:cstheme="minorHAnsi"/>
          <w:i/>
          <w:sz w:val="18"/>
          <w:szCs w:val="18"/>
        </w:rPr>
        <w:t>:</w:t>
      </w:r>
    </w:p>
    <w:p w14:paraId="3BE6EFCB" w14:textId="77777777" w:rsidR="004E1B55" w:rsidRPr="009E7606" w:rsidRDefault="009E7606">
      <w:pPr>
        <w:spacing w:before="31" w:line="270" w:lineRule="auto"/>
        <w:ind w:left="194" w:right="158" w:hanging="2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z w:val="18"/>
          <w:szCs w:val="18"/>
        </w:rPr>
        <w:t>Di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9E7606">
        <w:rPr>
          <w:rFonts w:asciiTheme="minorHAnsi" w:hAnsiTheme="minorHAnsi" w:cstheme="minorHAnsi"/>
          <w:sz w:val="18"/>
          <w:szCs w:val="18"/>
        </w:rPr>
        <w:t>ti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E7606">
        <w:rPr>
          <w:rFonts w:asciiTheme="minorHAnsi" w:hAnsiTheme="minorHAnsi" w:cstheme="minorHAnsi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ou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bu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ts</w:t>
      </w:r>
      <w:r w:rsidRPr="009E7606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to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th</w:t>
      </w:r>
      <w:r w:rsidRPr="009E7606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9E7606">
        <w:rPr>
          <w:rFonts w:asciiTheme="minorHAnsi" w:hAnsiTheme="minorHAnsi" w:cstheme="minorHAnsi"/>
          <w:sz w:val="18"/>
          <w:szCs w:val="18"/>
        </w:rPr>
        <w:t xml:space="preserve">.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rc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iss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d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258A0781" w14:textId="77777777" w:rsidR="004E1B55" w:rsidRPr="009E7606" w:rsidRDefault="009E7606">
      <w:pPr>
        <w:spacing w:before="1" w:line="272" w:lineRule="auto"/>
        <w:ind w:left="194" w:right="179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ra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ea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arg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am</w:t>
      </w:r>
      <w:r w:rsidRPr="009E7606">
        <w:rPr>
          <w:rFonts w:asciiTheme="minorHAnsi" w:hAnsiTheme="minorHAnsi" w:cstheme="minorHAnsi"/>
          <w:sz w:val="18"/>
          <w:szCs w:val="18"/>
        </w:rPr>
        <w:t>,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 xml:space="preserve">e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pe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nc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edba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9E7606">
        <w:rPr>
          <w:rFonts w:asciiTheme="minorHAnsi" w:hAnsiTheme="minorHAnsi" w:cstheme="minorHAnsi"/>
          <w:sz w:val="18"/>
          <w:szCs w:val="18"/>
        </w:rPr>
        <w:t xml:space="preserve">.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w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bu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 xml:space="preserve">s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3B4EA1A7" w14:textId="77777777" w:rsidR="004E1B55" w:rsidRPr="009E7606" w:rsidRDefault="009E7606">
      <w:pPr>
        <w:spacing w:line="220" w:lineRule="exact"/>
        <w:ind w:left="19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w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mee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 xml:space="preserve">s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529C4993" w14:textId="77777777" w:rsidR="004E1B55" w:rsidRPr="009E7606" w:rsidRDefault="009E7606">
      <w:pPr>
        <w:spacing w:before="29" w:line="272" w:lineRule="auto"/>
        <w:ind w:left="194" w:right="666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ss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9E7606">
        <w:rPr>
          <w:rFonts w:asciiTheme="minorHAnsi" w:hAnsiTheme="minorHAnsi" w:cstheme="minorHAnsi"/>
          <w:sz w:val="18"/>
          <w:szCs w:val="18"/>
        </w:rPr>
        <w:t>,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energ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&amp;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char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9E7606">
        <w:rPr>
          <w:rFonts w:asciiTheme="minorHAnsi" w:hAnsiTheme="minorHAnsi" w:cstheme="minorHAnsi"/>
          <w:sz w:val="18"/>
          <w:szCs w:val="18"/>
        </w:rPr>
        <w:t>,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ea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s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9E7606">
        <w:rPr>
          <w:rFonts w:asciiTheme="minorHAnsi" w:hAnsiTheme="minorHAnsi" w:cstheme="minorHAnsi"/>
          <w:sz w:val="18"/>
          <w:szCs w:val="18"/>
        </w:rPr>
        <w:t xml:space="preserve">.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 xml:space="preserve">r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st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z w:val="18"/>
          <w:szCs w:val="18"/>
        </w:rPr>
        <w:t xml:space="preserve">k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50BF784C" w14:textId="77777777" w:rsidR="004E1B55" w:rsidRPr="009E7606" w:rsidRDefault="009E7606">
      <w:pPr>
        <w:spacing w:line="220" w:lineRule="exact"/>
        <w:ind w:left="197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z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x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da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do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on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5C76EB07" w14:textId="77777777" w:rsidR="004E1B55" w:rsidRPr="009E7606" w:rsidRDefault="009E7606">
      <w:pPr>
        <w:spacing w:before="29" w:line="272" w:lineRule="auto"/>
        <w:ind w:left="194" w:right="2241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3"/>
          <w:sz w:val="18"/>
          <w:szCs w:val="18"/>
        </w:rPr>
        <w:t>In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rec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w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s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9E7606">
        <w:rPr>
          <w:rFonts w:asciiTheme="minorHAnsi" w:hAnsiTheme="minorHAnsi" w:cstheme="minorHAnsi"/>
          <w:sz w:val="18"/>
          <w:szCs w:val="18"/>
        </w:rPr>
        <w:t xml:space="preserve">.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ev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pe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nc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59234934" w14:textId="77777777" w:rsidR="004E1B55" w:rsidRPr="009E7606" w:rsidRDefault="009E7606">
      <w:pPr>
        <w:spacing w:line="220" w:lineRule="exact"/>
        <w:ind w:left="19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3"/>
          <w:sz w:val="18"/>
          <w:szCs w:val="18"/>
        </w:rPr>
        <w:t>En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prac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i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w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9E7606">
        <w:rPr>
          <w:rFonts w:asciiTheme="minorHAnsi" w:hAnsiTheme="minorHAnsi" w:cstheme="minorHAnsi"/>
          <w:sz w:val="18"/>
          <w:szCs w:val="18"/>
        </w:rPr>
        <w:t>,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ce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39BC2BAE" w14:textId="77777777" w:rsidR="004E1B55" w:rsidRPr="009E7606" w:rsidRDefault="009E7606">
      <w:pPr>
        <w:spacing w:before="29" w:line="271" w:lineRule="auto"/>
        <w:ind w:left="194" w:right="25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z w:val="18"/>
          <w:szCs w:val="18"/>
        </w:rPr>
        <w:pict w14:anchorId="38DEE88C">
          <v:group id="_x0000_s1034" style="position:absolute;left:0;text-align:left;margin-left:206.55pt;margin-top:-142.1pt;width:9.1pt;height:194.2pt;z-index:-251659776;mso-position-horizontal-relative:page" coordorigin="4131,-2842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131;top:-2842;width:182;height:245">
              <v:imagedata r:id="rId5" o:title=""/>
            </v:shape>
            <v:shape id="_x0000_s1048" type="#_x0000_t75" style="position:absolute;left:4131;top:-2583;width:182;height:245">
              <v:imagedata r:id="rId5" o:title=""/>
            </v:shape>
            <v:shape id="_x0000_s1047" type="#_x0000_t75" style="position:absolute;left:4131;top:-2324;width:182;height:245">
              <v:imagedata r:id="rId5" o:title=""/>
            </v:shape>
            <v:shape id="_x0000_s1046" type="#_x0000_t75" style="position:absolute;left:4131;top:-2062;width:182;height:245">
              <v:imagedata r:id="rId5" o:title=""/>
            </v:shape>
            <v:shape id="_x0000_s1045" type="#_x0000_t75" style="position:absolute;left:4131;top:-1803;width:182;height:245">
              <v:imagedata r:id="rId5" o:title=""/>
            </v:shape>
            <v:shape id="_x0000_s1044" type="#_x0000_t75" style="position:absolute;left:4131;top:-1543;width:182;height:245">
              <v:imagedata r:id="rId5" o:title=""/>
            </v:shape>
            <v:shape id="_x0000_s1043" type="#_x0000_t75" style="position:absolute;left:4131;top:-1282;width:182;height:245">
              <v:imagedata r:id="rId5" o:title=""/>
            </v:shape>
            <v:shape id="_x0000_s1042" type="#_x0000_t75" style="position:absolute;left:4131;top:-1023;width:182;height:245">
              <v:imagedata r:id="rId5" o:title=""/>
            </v:shape>
            <v:shape id="_x0000_s1041" type="#_x0000_t75" style="position:absolute;left:4131;top:-763;width:182;height:245">
              <v:imagedata r:id="rId5" o:title=""/>
            </v:shape>
            <v:shape id="_x0000_s1040" type="#_x0000_t75" style="position:absolute;left:4131;top:-502;width:182;height:245">
              <v:imagedata r:id="rId5" o:title=""/>
            </v:shape>
            <v:shape id="_x0000_s1039" type="#_x0000_t75" style="position:absolute;left:4131;top:-243;width:182;height:245">
              <v:imagedata r:id="rId5" o:title=""/>
            </v:shape>
            <v:shape id="_x0000_s1038" type="#_x0000_t75" style="position:absolute;left:4131;top:17;width:182;height:245">
              <v:imagedata r:id="rId5" o:title=""/>
            </v:shape>
            <v:shape id="_x0000_s1037" type="#_x0000_t75" style="position:absolute;left:4131;top:278;width:182;height:245">
              <v:imagedata r:id="rId5" o:title=""/>
            </v:shape>
            <v:shape id="_x0000_s1036" type="#_x0000_t75" style="position:absolute;left:4131;top:537;width:182;height:245">
              <v:imagedata r:id="rId5" o:title=""/>
            </v:shape>
            <v:shape id="_x0000_s1035" type="#_x0000_t75" style="position:absolute;left:4131;top:797;width:182;height:245">
              <v:imagedata r:id="rId5" o:title=""/>
            </v:shape>
            <w10:wrap anchorx="page"/>
          </v:group>
        </w:pic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ppo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cro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fu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. 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cc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reca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 xml:space="preserve">s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dge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 xml:space="preserve">.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Ma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ll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 xml:space="preserve">t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w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 xml:space="preserve">h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02E4793F" w14:textId="77777777" w:rsidR="004E1B55" w:rsidRPr="009E7606" w:rsidRDefault="009E7606">
      <w:pPr>
        <w:ind w:left="19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5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der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9E7606">
        <w:rPr>
          <w:rFonts w:asciiTheme="minorHAnsi" w:hAnsiTheme="minorHAnsi" w:cstheme="minorHAnsi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ma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w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120C20DC" w14:textId="77777777" w:rsidR="004E1B55" w:rsidRPr="009E7606" w:rsidRDefault="004E1B55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76554986" w14:textId="1D335AF7" w:rsidR="004E1B55" w:rsidRPr="009E7606" w:rsidRDefault="009E7606">
      <w:pPr>
        <w:rPr>
          <w:rFonts w:asciiTheme="minorHAnsi" w:hAnsiTheme="minorHAnsi" w:cstheme="minorHAnsi"/>
          <w:sz w:val="18"/>
          <w:szCs w:val="18"/>
        </w:rPr>
        <w:sectPr w:rsidR="004E1B55" w:rsidRPr="009E7606">
          <w:pgSz w:w="11920" w:h="16840"/>
          <w:pgMar w:top="860" w:right="520" w:bottom="280" w:left="560" w:header="720" w:footer="720" w:gutter="0"/>
          <w:cols w:num="2" w:space="720" w:equalWidth="0">
            <w:col w:w="2321" w:space="1250"/>
            <w:col w:w="7269"/>
          </w:cols>
        </w:sectPr>
      </w:pPr>
      <w:r w:rsidRPr="009E7606">
        <w:rPr>
          <w:rFonts w:asciiTheme="minorHAnsi" w:hAnsiTheme="minorHAnsi" w:cstheme="minorHAnsi"/>
          <w:spacing w:val="2"/>
          <w:sz w:val="18"/>
          <w:szCs w:val="18"/>
        </w:rPr>
        <w:t>K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SK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LL</w:t>
      </w:r>
      <w:r w:rsidRPr="009E7606">
        <w:rPr>
          <w:rFonts w:asciiTheme="minorHAnsi" w:hAnsiTheme="minorHAnsi" w:cstheme="minorHAnsi"/>
          <w:sz w:val="18"/>
          <w:szCs w:val="18"/>
        </w:rPr>
        <w:t xml:space="preserve">S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AN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IE</w:t>
      </w:r>
    </w:p>
    <w:p w14:paraId="40F293F7" w14:textId="77777777" w:rsidR="004E1B55" w:rsidRPr="009E7606" w:rsidRDefault="004E1B55">
      <w:pPr>
        <w:spacing w:before="9" w:line="220" w:lineRule="exact"/>
        <w:rPr>
          <w:rFonts w:asciiTheme="minorHAnsi" w:hAnsiTheme="minorHAnsi" w:cstheme="minorHAnsi"/>
        </w:rPr>
        <w:sectPr w:rsidR="004E1B55" w:rsidRPr="009E7606">
          <w:type w:val="continuous"/>
          <w:pgSz w:w="11920" w:h="16840"/>
          <w:pgMar w:top="860" w:right="520" w:bottom="280" w:left="560" w:header="720" w:footer="720" w:gutter="0"/>
          <w:cols w:space="720"/>
        </w:sectPr>
      </w:pPr>
    </w:p>
    <w:p w14:paraId="35232EFE" w14:textId="77777777" w:rsidR="004E1B55" w:rsidRPr="009E7606" w:rsidRDefault="004E1B55">
      <w:pPr>
        <w:spacing w:before="9" w:line="120" w:lineRule="exact"/>
        <w:rPr>
          <w:rFonts w:asciiTheme="minorHAnsi" w:hAnsiTheme="minorHAnsi" w:cstheme="minorHAnsi"/>
          <w:sz w:val="10"/>
          <w:szCs w:val="10"/>
        </w:rPr>
      </w:pPr>
    </w:p>
    <w:p w14:paraId="21CE8BF5" w14:textId="77777777" w:rsidR="004E1B55" w:rsidRPr="009E7606" w:rsidRDefault="004E1B55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BDC0D00" w14:textId="77777777" w:rsidR="004E1B55" w:rsidRPr="009E7606" w:rsidRDefault="009E7606">
      <w:pPr>
        <w:ind w:left="107" w:right="-5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9E7606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 xml:space="preserve"> D</w:t>
      </w:r>
      <w:r w:rsidRPr="009E7606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</w:p>
    <w:p w14:paraId="13EB680F" w14:textId="77777777" w:rsidR="004E1B55" w:rsidRPr="009E7606" w:rsidRDefault="004E1B55">
      <w:pPr>
        <w:spacing w:before="16" w:line="220" w:lineRule="exact"/>
        <w:rPr>
          <w:rFonts w:asciiTheme="minorHAnsi" w:hAnsiTheme="minorHAnsi" w:cstheme="minorHAnsi"/>
        </w:rPr>
      </w:pPr>
    </w:p>
    <w:p w14:paraId="5E579BAF" w14:textId="77777777" w:rsidR="009E7606" w:rsidRDefault="009E7606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Kishan Whitehead</w:t>
      </w:r>
    </w:p>
    <w:p w14:paraId="2F8E631D" w14:textId="12D707EC" w:rsidR="004E1B55" w:rsidRPr="009E7606" w:rsidRDefault="009E7606">
      <w:pPr>
        <w:ind w:left="107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3</w:t>
      </w:r>
      <w:r w:rsidRPr="009E7606">
        <w:rPr>
          <w:rFonts w:asciiTheme="minorHAnsi" w:hAnsiTheme="minorHAnsi" w:cstheme="minorHAnsi"/>
          <w:i/>
          <w:sz w:val="18"/>
          <w:szCs w:val="18"/>
        </w:rPr>
        <w:t>4 M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ad</w:t>
      </w:r>
      <w:r w:rsidRPr="009E7606">
        <w:rPr>
          <w:rFonts w:asciiTheme="minorHAnsi" w:hAnsiTheme="minorHAnsi" w:cstheme="minorHAnsi"/>
          <w:i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z w:val="18"/>
          <w:szCs w:val="18"/>
        </w:rPr>
        <w:t>Up</w:t>
      </w:r>
      <w:r w:rsidRPr="009E7606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z w:val="18"/>
          <w:szCs w:val="18"/>
        </w:rPr>
        <w:t>R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z w:val="18"/>
          <w:szCs w:val="18"/>
        </w:rPr>
        <w:t>d</w:t>
      </w:r>
    </w:p>
    <w:p w14:paraId="047D2E06" w14:textId="77777777" w:rsidR="004E1B55" w:rsidRPr="009E7606" w:rsidRDefault="009E7606">
      <w:pPr>
        <w:ind w:left="107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9E7606">
        <w:rPr>
          <w:rFonts w:asciiTheme="minorHAnsi" w:hAnsiTheme="minorHAnsi" w:cstheme="minorHAnsi"/>
          <w:i/>
          <w:sz w:val="18"/>
          <w:szCs w:val="18"/>
        </w:rPr>
        <w:t>v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en</w:t>
      </w:r>
      <w:r w:rsidRPr="009E7606">
        <w:rPr>
          <w:rFonts w:asciiTheme="minorHAnsi" w:hAnsiTheme="minorHAnsi" w:cstheme="minorHAnsi"/>
          <w:i/>
          <w:sz w:val="18"/>
          <w:szCs w:val="18"/>
        </w:rPr>
        <w:t>t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9E7606">
        <w:rPr>
          <w:rFonts w:asciiTheme="minorHAnsi" w:hAnsiTheme="minorHAnsi" w:cstheme="minorHAnsi"/>
          <w:i/>
          <w:sz w:val="18"/>
          <w:szCs w:val="18"/>
        </w:rPr>
        <w:t>y</w:t>
      </w:r>
    </w:p>
    <w:p w14:paraId="515B5187" w14:textId="77777777" w:rsidR="004E1B55" w:rsidRPr="009E7606" w:rsidRDefault="009E7606">
      <w:pPr>
        <w:ind w:left="107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V6</w:t>
      </w:r>
      <w:r w:rsidRPr="009E7606">
        <w:rPr>
          <w:rFonts w:asciiTheme="minorHAnsi" w:hAnsiTheme="minorHAnsi" w:cstheme="minorHAnsi"/>
          <w:i/>
          <w:sz w:val="18"/>
          <w:szCs w:val="18"/>
        </w:rPr>
        <w:t>6</w:t>
      </w:r>
      <w:r w:rsidRPr="009E7606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7</w:t>
      </w:r>
      <w:r w:rsidRPr="009E7606">
        <w:rPr>
          <w:rFonts w:asciiTheme="minorHAnsi" w:hAnsiTheme="minorHAnsi" w:cstheme="minorHAnsi"/>
          <w:i/>
          <w:sz w:val="18"/>
          <w:szCs w:val="18"/>
        </w:rPr>
        <w:t>RF</w:t>
      </w:r>
    </w:p>
    <w:p w14:paraId="37538E79" w14:textId="77777777" w:rsidR="004E1B55" w:rsidRPr="009E7606" w:rsidRDefault="004E1B55">
      <w:pPr>
        <w:spacing w:before="8" w:line="220" w:lineRule="exact"/>
        <w:rPr>
          <w:rFonts w:asciiTheme="minorHAnsi" w:hAnsiTheme="minorHAnsi" w:cstheme="minorHAnsi"/>
        </w:rPr>
      </w:pPr>
    </w:p>
    <w:p w14:paraId="1B8D770D" w14:textId="77777777" w:rsidR="004E1B55" w:rsidRPr="009E7606" w:rsidRDefault="009E7606">
      <w:pPr>
        <w:ind w:left="107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z w:val="18"/>
          <w:szCs w:val="18"/>
        </w:rPr>
        <w:t>T: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024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7</w:t>
      </w:r>
      <w:r w:rsidRPr="009E7606">
        <w:rPr>
          <w:rFonts w:asciiTheme="minorHAnsi" w:hAnsiTheme="minorHAnsi" w:cstheme="minorHAnsi"/>
          <w:i/>
          <w:sz w:val="18"/>
          <w:szCs w:val="18"/>
        </w:rPr>
        <w:t>6</w:t>
      </w:r>
      <w:r w:rsidRPr="009E7606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0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9E7606">
        <w:rPr>
          <w:rFonts w:asciiTheme="minorHAnsi" w:hAnsiTheme="minorHAnsi" w:cstheme="minorHAnsi"/>
          <w:i/>
          <w:sz w:val="18"/>
          <w:szCs w:val="18"/>
        </w:rPr>
        <w:t>0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 xml:space="preserve"> 0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00</w:t>
      </w:r>
      <w:r w:rsidRPr="009E7606">
        <w:rPr>
          <w:rFonts w:asciiTheme="minorHAnsi" w:hAnsiTheme="minorHAnsi" w:cstheme="minorHAnsi"/>
          <w:i/>
          <w:sz w:val="18"/>
          <w:szCs w:val="18"/>
        </w:rPr>
        <w:t>0</w:t>
      </w:r>
    </w:p>
    <w:p w14:paraId="1D1CDEF4" w14:textId="77777777" w:rsidR="004E1B55" w:rsidRPr="009E7606" w:rsidRDefault="009E7606">
      <w:pPr>
        <w:ind w:left="107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z w:val="18"/>
          <w:szCs w:val="18"/>
        </w:rPr>
        <w:t>M: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088</w:t>
      </w:r>
      <w:r w:rsidRPr="009E7606">
        <w:rPr>
          <w:rFonts w:asciiTheme="minorHAnsi" w:hAnsiTheme="minorHAnsi" w:cstheme="minorHAnsi"/>
          <w:i/>
          <w:sz w:val="18"/>
          <w:szCs w:val="18"/>
        </w:rPr>
        <w:t>7</w:t>
      </w:r>
      <w:r w:rsidRPr="009E7606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22</w:t>
      </w:r>
      <w:r w:rsidRPr="009E7606">
        <w:rPr>
          <w:rFonts w:asciiTheme="minorHAnsi" w:hAnsiTheme="minorHAnsi" w:cstheme="minorHAnsi"/>
          <w:i/>
          <w:sz w:val="18"/>
          <w:szCs w:val="18"/>
        </w:rPr>
        <w:t>2</w:t>
      </w:r>
      <w:r w:rsidRPr="009E7606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9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9E7606">
        <w:rPr>
          <w:rFonts w:asciiTheme="minorHAnsi" w:hAnsiTheme="minorHAnsi" w:cstheme="minorHAnsi"/>
          <w:i/>
          <w:sz w:val="18"/>
          <w:szCs w:val="18"/>
        </w:rPr>
        <w:t>9</w:t>
      </w:r>
    </w:p>
    <w:p w14:paraId="77A1F713" w14:textId="2FE0B1FF" w:rsidR="004E1B55" w:rsidRPr="009E7606" w:rsidRDefault="009E7606">
      <w:pPr>
        <w:ind w:left="107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9E7606">
        <w:rPr>
          <w:rFonts w:asciiTheme="minorHAnsi" w:hAnsiTheme="minorHAnsi" w:cstheme="minorHAnsi"/>
          <w:i/>
          <w:sz w:val="18"/>
          <w:szCs w:val="18"/>
        </w:rPr>
        <w:t>:</w:t>
      </w:r>
      <w:r w:rsidRPr="009E7606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hyperlink r:id="rId6" w:history="1">
        <w:r w:rsidRPr="00A92687">
          <w:rPr>
            <w:rStyle w:val="Hyperlink"/>
            <w:rFonts w:asciiTheme="minorHAnsi" w:hAnsiTheme="minorHAnsi" w:cstheme="minorHAnsi"/>
            <w:i/>
            <w:sz w:val="18"/>
            <w:szCs w:val="18"/>
          </w:rPr>
          <w:t>kishan@gmail.com</w:t>
        </w:r>
      </w:hyperlink>
    </w:p>
    <w:p w14:paraId="1B909C33" w14:textId="77777777" w:rsidR="004E1B55" w:rsidRPr="009E7606" w:rsidRDefault="004E1B55">
      <w:pPr>
        <w:spacing w:before="11" w:line="220" w:lineRule="exact"/>
        <w:rPr>
          <w:rFonts w:asciiTheme="minorHAnsi" w:hAnsiTheme="minorHAnsi" w:cstheme="minorHAnsi"/>
        </w:rPr>
      </w:pPr>
    </w:p>
    <w:p w14:paraId="15C51397" w14:textId="77777777" w:rsidR="004E1B55" w:rsidRPr="009E7606" w:rsidRDefault="009E7606">
      <w:pPr>
        <w:ind w:left="107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z w:val="18"/>
          <w:szCs w:val="18"/>
        </w:rPr>
        <w:t>DO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B</w:t>
      </w:r>
      <w:r w:rsidRPr="009E7606">
        <w:rPr>
          <w:rFonts w:asciiTheme="minorHAnsi" w:hAnsiTheme="minorHAnsi" w:cstheme="minorHAnsi"/>
          <w:i/>
          <w:sz w:val="18"/>
          <w:szCs w:val="18"/>
        </w:rPr>
        <w:t>:</w:t>
      </w:r>
      <w:r w:rsidRPr="009E7606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12</w:t>
      </w:r>
      <w:r w:rsidRPr="009E7606">
        <w:rPr>
          <w:rFonts w:asciiTheme="minorHAnsi" w:hAnsiTheme="minorHAnsi" w:cstheme="minorHAnsi"/>
          <w:i/>
          <w:sz w:val="18"/>
          <w:szCs w:val="18"/>
        </w:rPr>
        <w:t>/</w:t>
      </w:r>
      <w:r w:rsidRPr="009E7606">
        <w:rPr>
          <w:rFonts w:asciiTheme="minorHAnsi" w:hAnsiTheme="minorHAnsi" w:cstheme="minorHAnsi"/>
          <w:i/>
          <w:spacing w:val="3"/>
          <w:sz w:val="18"/>
          <w:szCs w:val="18"/>
        </w:rPr>
        <w:t>0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9E7606">
        <w:rPr>
          <w:rFonts w:asciiTheme="minorHAnsi" w:hAnsiTheme="minorHAnsi" w:cstheme="minorHAnsi"/>
          <w:i/>
          <w:sz w:val="18"/>
          <w:szCs w:val="18"/>
        </w:rPr>
        <w:t>/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98</w:t>
      </w:r>
      <w:r w:rsidRPr="009E7606">
        <w:rPr>
          <w:rFonts w:asciiTheme="minorHAnsi" w:hAnsiTheme="minorHAnsi" w:cstheme="minorHAnsi"/>
          <w:i/>
          <w:sz w:val="18"/>
          <w:szCs w:val="18"/>
        </w:rPr>
        <w:t>5</w:t>
      </w:r>
    </w:p>
    <w:p w14:paraId="448D5123" w14:textId="77777777" w:rsidR="004E1B55" w:rsidRPr="009E7606" w:rsidRDefault="009E7606">
      <w:pPr>
        <w:ind w:left="107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z w:val="18"/>
          <w:szCs w:val="18"/>
        </w:rPr>
        <w:t>Dr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i</w:t>
      </w:r>
      <w:r w:rsidRPr="009E7606">
        <w:rPr>
          <w:rFonts w:asciiTheme="minorHAnsi" w:hAnsiTheme="minorHAnsi" w:cstheme="minorHAnsi"/>
          <w:i/>
          <w:sz w:val="18"/>
          <w:szCs w:val="18"/>
        </w:rPr>
        <w:t>vi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z w:val="18"/>
          <w:szCs w:val="18"/>
        </w:rPr>
        <w:t>g</w:t>
      </w:r>
      <w:r w:rsidRPr="009E7606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z w:val="18"/>
          <w:szCs w:val="18"/>
        </w:rPr>
        <w:t>lice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9E7606">
        <w:rPr>
          <w:rFonts w:asciiTheme="minorHAnsi" w:hAnsiTheme="minorHAnsi" w:cstheme="minorHAnsi"/>
          <w:i/>
          <w:sz w:val="18"/>
          <w:szCs w:val="18"/>
        </w:rPr>
        <w:t>e:</w:t>
      </w:r>
      <w:r w:rsidRPr="009E7606">
        <w:rPr>
          <w:rFonts w:asciiTheme="minorHAnsi" w:hAnsiTheme="minorHAnsi" w:cstheme="minorHAnsi"/>
          <w:i/>
          <w:spacing w:val="4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z w:val="18"/>
          <w:szCs w:val="18"/>
        </w:rPr>
        <w:t>Yes</w:t>
      </w:r>
    </w:p>
    <w:p w14:paraId="7C6E77EA" w14:textId="77777777" w:rsidR="004E1B55" w:rsidRPr="009E7606" w:rsidRDefault="009E7606">
      <w:pPr>
        <w:spacing w:line="220" w:lineRule="exact"/>
        <w:ind w:left="107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9E7606">
        <w:rPr>
          <w:rFonts w:asciiTheme="minorHAnsi" w:hAnsiTheme="minorHAnsi" w:cstheme="minorHAnsi"/>
          <w:i/>
          <w:sz w:val="18"/>
          <w:szCs w:val="18"/>
        </w:rPr>
        <w:t>ti</w:t>
      </w:r>
      <w:r w:rsidRPr="009E7606">
        <w:rPr>
          <w:rFonts w:asciiTheme="minorHAnsi" w:hAnsiTheme="minorHAnsi" w:cstheme="minorHAnsi"/>
          <w:i/>
          <w:spacing w:val="1"/>
          <w:sz w:val="18"/>
          <w:szCs w:val="18"/>
        </w:rPr>
        <w:t>ona</w:t>
      </w:r>
      <w:r w:rsidRPr="009E7606">
        <w:rPr>
          <w:rFonts w:asciiTheme="minorHAnsi" w:hAnsiTheme="minorHAnsi" w:cstheme="minorHAnsi"/>
          <w:i/>
          <w:sz w:val="18"/>
          <w:szCs w:val="18"/>
        </w:rPr>
        <w:t>lity:</w:t>
      </w:r>
      <w:r w:rsidRPr="009E7606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i/>
          <w:sz w:val="18"/>
          <w:szCs w:val="18"/>
        </w:rPr>
        <w:t>B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9E7606">
        <w:rPr>
          <w:rFonts w:asciiTheme="minorHAnsi" w:hAnsiTheme="minorHAnsi" w:cstheme="minorHAnsi"/>
          <w:i/>
          <w:sz w:val="18"/>
          <w:szCs w:val="18"/>
        </w:rPr>
        <w:t>iti</w:t>
      </w:r>
      <w:r w:rsidRPr="009E7606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9E7606">
        <w:rPr>
          <w:rFonts w:asciiTheme="minorHAnsi" w:hAnsiTheme="minorHAnsi" w:cstheme="minorHAnsi"/>
          <w:i/>
          <w:sz w:val="18"/>
          <w:szCs w:val="18"/>
        </w:rPr>
        <w:t>h</w:t>
      </w:r>
    </w:p>
    <w:p w14:paraId="34FB41CC" w14:textId="77777777" w:rsidR="004E1B55" w:rsidRPr="009E7606" w:rsidRDefault="009E7606">
      <w:pPr>
        <w:spacing w:before="33"/>
        <w:ind w:left="194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z w:val="18"/>
          <w:szCs w:val="18"/>
        </w:rPr>
        <w:br w:type="column"/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Exce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en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&amp;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ll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2617F744" w14:textId="77777777" w:rsidR="004E1B55" w:rsidRPr="009E7606" w:rsidRDefault="009E7606">
      <w:pPr>
        <w:spacing w:before="29" w:line="270" w:lineRule="auto"/>
        <w:ind w:left="197" w:right="1300" w:hanging="5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9E7606">
        <w:rPr>
          <w:rFonts w:asciiTheme="minorHAnsi" w:hAnsiTheme="minorHAnsi" w:cstheme="minorHAnsi"/>
          <w:sz w:val="18"/>
          <w:szCs w:val="18"/>
        </w:rPr>
        <w:t>le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to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mm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icate</w:t>
      </w:r>
      <w:r w:rsidRPr="009E7606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pr</w:t>
      </w:r>
      <w:r w:rsidRPr="009E7606">
        <w:rPr>
          <w:rFonts w:asciiTheme="minorHAnsi" w:hAnsiTheme="minorHAnsi" w:cstheme="minorHAnsi"/>
          <w:sz w:val="18"/>
          <w:szCs w:val="18"/>
        </w:rPr>
        <w:t>ese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con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9E7606">
        <w:rPr>
          <w:rFonts w:asciiTheme="minorHAnsi" w:hAnsiTheme="minorHAnsi" w:cstheme="minorHAnsi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9E7606">
        <w:rPr>
          <w:rFonts w:asciiTheme="minorHAnsi" w:hAnsiTheme="minorHAnsi" w:cstheme="minorHAnsi"/>
          <w:sz w:val="18"/>
          <w:szCs w:val="18"/>
        </w:rPr>
        <w:t>,</w:t>
      </w:r>
      <w:r w:rsidRPr="009E7606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cle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ar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9E7606">
        <w:rPr>
          <w:rFonts w:asciiTheme="minorHAnsi" w:hAnsiTheme="minorHAnsi" w:cstheme="minorHAnsi"/>
          <w:spacing w:val="8"/>
          <w:sz w:val="18"/>
          <w:szCs w:val="18"/>
        </w:rPr>
        <w:t>r</w:t>
      </w:r>
      <w:r w:rsidRPr="009E7606">
        <w:rPr>
          <w:rFonts w:asciiTheme="minorHAnsi" w:hAnsiTheme="minorHAnsi" w:cstheme="minorHAnsi"/>
          <w:sz w:val="18"/>
          <w:szCs w:val="18"/>
        </w:rPr>
        <w:t>es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9E7606">
        <w:rPr>
          <w:rFonts w:asciiTheme="minorHAnsi" w:hAnsiTheme="minorHAnsi" w:cstheme="minorHAnsi"/>
          <w:sz w:val="18"/>
          <w:szCs w:val="18"/>
        </w:rPr>
        <w:t>. 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w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w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s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0075C279" w14:textId="77777777" w:rsidR="004E1B55" w:rsidRPr="009E7606" w:rsidRDefault="009E7606">
      <w:pPr>
        <w:spacing w:before="3"/>
        <w:ind w:left="197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k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era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ea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 xml:space="preserve">e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op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d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40B25C78" w14:textId="77777777" w:rsidR="004E1B55" w:rsidRPr="009E7606" w:rsidRDefault="009E7606">
      <w:pPr>
        <w:spacing w:before="29"/>
        <w:ind w:left="192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z w:val="18"/>
          <w:szCs w:val="18"/>
        </w:rPr>
        <w:pict w14:anchorId="5A8C1D4C">
          <v:group id="_x0000_s1028" style="position:absolute;left:0;text-align:left;margin-left:206.55pt;margin-top:-51.15pt;width:9.1pt;height:64.2pt;z-index:-251658752;mso-position-horizontal-relative:page" coordorigin="4131,-1023" coordsize="182,1284">
            <v:shape id="_x0000_s1033" type="#_x0000_t75" style="position:absolute;left:4131;top:-1023;width:182;height:245">
              <v:imagedata r:id="rId5" o:title=""/>
            </v:shape>
            <v:shape id="_x0000_s1032" type="#_x0000_t75" style="position:absolute;left:4131;top:-763;width:182;height:245">
              <v:imagedata r:id="rId5" o:title=""/>
            </v:shape>
            <v:shape id="_x0000_s1031" type="#_x0000_t75" style="position:absolute;left:4131;top:-504;width:182;height:245">
              <v:imagedata r:id="rId5" o:title=""/>
            </v:shape>
            <v:shape id="_x0000_s1030" type="#_x0000_t75" style="position:absolute;left:4131;top:-243;width:182;height:245">
              <v:imagedata r:id="rId5" o:title=""/>
            </v:shape>
            <v:shape id="_x0000_s1029" type="#_x0000_t75" style="position:absolute;left:4131;top:17;width:182;height:245">
              <v:imagedata r:id="rId5" o:title=""/>
            </v:shape>
            <w10:wrap anchorx="page"/>
          </v:group>
        </w:pic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>k</w:t>
      </w:r>
      <w:r w:rsidRPr="009E7606">
        <w:rPr>
          <w:rFonts w:asciiTheme="minorHAnsi" w:hAnsiTheme="minorHAnsi" w:cstheme="minorHAnsi"/>
          <w:sz w:val="18"/>
          <w:szCs w:val="18"/>
        </w:rPr>
        <w:t>illed</w:t>
      </w:r>
      <w:r w:rsidRPr="009E760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tiat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9E7606">
        <w:rPr>
          <w:rFonts w:asciiTheme="minorHAnsi" w:hAnsiTheme="minorHAnsi" w:cstheme="minorHAnsi"/>
          <w:sz w:val="18"/>
          <w:szCs w:val="18"/>
        </w:rPr>
        <w:t>,</w:t>
      </w:r>
      <w:r w:rsidRPr="009E7606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9E7606">
        <w:rPr>
          <w:rFonts w:asciiTheme="minorHAnsi" w:hAnsiTheme="minorHAnsi" w:cstheme="minorHAnsi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9E7606">
        <w:rPr>
          <w:rFonts w:asciiTheme="minorHAnsi" w:hAnsiTheme="minorHAnsi" w:cstheme="minorHAnsi"/>
          <w:sz w:val="18"/>
          <w:szCs w:val="18"/>
        </w:rPr>
        <w:t>en</w:t>
      </w:r>
      <w:r w:rsidRPr="009E7606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E7606">
        <w:rPr>
          <w:rFonts w:asciiTheme="minorHAnsi" w:hAnsiTheme="minorHAnsi" w:cstheme="minorHAnsi"/>
          <w:sz w:val="18"/>
          <w:szCs w:val="18"/>
        </w:rPr>
        <w:t>ie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ce</w:t>
      </w:r>
      <w:r w:rsidRPr="009E7606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a c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mm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9E7606">
        <w:rPr>
          <w:rFonts w:asciiTheme="minorHAnsi" w:hAnsiTheme="minorHAnsi" w:cstheme="minorHAnsi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z w:val="18"/>
          <w:szCs w:val="18"/>
        </w:rPr>
        <w:t>al</w:t>
      </w:r>
      <w:r w:rsidRPr="009E7606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nv</w:t>
      </w:r>
      <w:r w:rsidRPr="009E7606">
        <w:rPr>
          <w:rFonts w:asciiTheme="minorHAnsi" w:hAnsiTheme="minorHAnsi" w:cstheme="minorHAnsi"/>
          <w:sz w:val="18"/>
          <w:szCs w:val="18"/>
        </w:rPr>
        <w:t>ir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t.</w:t>
      </w:r>
    </w:p>
    <w:p w14:paraId="1592507F" w14:textId="77777777" w:rsidR="004E1B55" w:rsidRPr="009E7606" w:rsidRDefault="004E1B55">
      <w:pPr>
        <w:spacing w:before="12" w:line="260" w:lineRule="exact"/>
        <w:rPr>
          <w:rFonts w:asciiTheme="minorHAnsi" w:hAnsiTheme="minorHAnsi" w:cstheme="minorHAnsi"/>
          <w:sz w:val="24"/>
          <w:szCs w:val="24"/>
        </w:rPr>
      </w:pPr>
    </w:p>
    <w:p w14:paraId="2926E278" w14:textId="77777777" w:rsidR="004E1B55" w:rsidRPr="009E7606" w:rsidRDefault="009E7606">
      <w:pPr>
        <w:rPr>
          <w:rFonts w:asciiTheme="minorHAnsi" w:hAnsiTheme="minorHAnsi" w:cstheme="minorHAnsi"/>
        </w:rPr>
      </w:pPr>
      <w:r w:rsidRPr="009E7606">
        <w:rPr>
          <w:rFonts w:asciiTheme="minorHAnsi" w:hAnsiTheme="minorHAnsi" w:cstheme="minorHAnsi"/>
          <w:spacing w:val="4"/>
        </w:rPr>
        <w:t>ACAD</w:t>
      </w:r>
      <w:r w:rsidRPr="009E7606">
        <w:rPr>
          <w:rFonts w:asciiTheme="minorHAnsi" w:hAnsiTheme="minorHAnsi" w:cstheme="minorHAnsi"/>
          <w:spacing w:val="2"/>
        </w:rPr>
        <w:t>E</w:t>
      </w:r>
      <w:r w:rsidRPr="009E7606">
        <w:rPr>
          <w:rFonts w:asciiTheme="minorHAnsi" w:hAnsiTheme="minorHAnsi" w:cstheme="minorHAnsi"/>
          <w:spacing w:val="5"/>
        </w:rPr>
        <w:t>M</w:t>
      </w:r>
      <w:r w:rsidRPr="009E7606">
        <w:rPr>
          <w:rFonts w:asciiTheme="minorHAnsi" w:hAnsiTheme="minorHAnsi" w:cstheme="minorHAnsi"/>
          <w:spacing w:val="1"/>
        </w:rPr>
        <w:t>I</w:t>
      </w:r>
      <w:r w:rsidRPr="009E7606">
        <w:rPr>
          <w:rFonts w:asciiTheme="minorHAnsi" w:hAnsiTheme="minorHAnsi" w:cstheme="minorHAnsi"/>
        </w:rPr>
        <w:t>C</w:t>
      </w:r>
      <w:r w:rsidRPr="009E7606">
        <w:rPr>
          <w:rFonts w:asciiTheme="minorHAnsi" w:hAnsiTheme="minorHAnsi" w:cstheme="minorHAnsi"/>
          <w:spacing w:val="9"/>
        </w:rPr>
        <w:t xml:space="preserve"> </w:t>
      </w:r>
      <w:r w:rsidRPr="009E7606">
        <w:rPr>
          <w:rFonts w:asciiTheme="minorHAnsi" w:hAnsiTheme="minorHAnsi" w:cstheme="minorHAnsi"/>
          <w:spacing w:val="4"/>
        </w:rPr>
        <w:t>QUAL</w:t>
      </w:r>
      <w:r w:rsidRPr="009E7606">
        <w:rPr>
          <w:rFonts w:asciiTheme="minorHAnsi" w:hAnsiTheme="minorHAnsi" w:cstheme="minorHAnsi"/>
          <w:spacing w:val="1"/>
        </w:rPr>
        <w:t>I</w:t>
      </w:r>
      <w:r w:rsidRPr="009E7606">
        <w:rPr>
          <w:rFonts w:asciiTheme="minorHAnsi" w:hAnsiTheme="minorHAnsi" w:cstheme="minorHAnsi"/>
          <w:spacing w:val="4"/>
        </w:rPr>
        <w:t>F</w:t>
      </w:r>
      <w:r w:rsidRPr="009E7606">
        <w:rPr>
          <w:rFonts w:asciiTheme="minorHAnsi" w:hAnsiTheme="minorHAnsi" w:cstheme="minorHAnsi"/>
          <w:spacing w:val="1"/>
        </w:rPr>
        <w:t>I</w:t>
      </w:r>
      <w:r w:rsidRPr="009E7606">
        <w:rPr>
          <w:rFonts w:asciiTheme="minorHAnsi" w:hAnsiTheme="minorHAnsi" w:cstheme="minorHAnsi"/>
          <w:spacing w:val="6"/>
        </w:rPr>
        <w:t>C</w:t>
      </w:r>
      <w:r w:rsidRPr="009E7606">
        <w:rPr>
          <w:rFonts w:asciiTheme="minorHAnsi" w:hAnsiTheme="minorHAnsi" w:cstheme="minorHAnsi"/>
          <w:spacing w:val="4"/>
        </w:rPr>
        <w:t>A</w:t>
      </w:r>
      <w:r w:rsidRPr="009E7606">
        <w:rPr>
          <w:rFonts w:asciiTheme="minorHAnsi" w:hAnsiTheme="minorHAnsi" w:cstheme="minorHAnsi"/>
          <w:spacing w:val="6"/>
        </w:rPr>
        <w:t>T</w:t>
      </w:r>
      <w:r w:rsidRPr="009E7606">
        <w:rPr>
          <w:rFonts w:asciiTheme="minorHAnsi" w:hAnsiTheme="minorHAnsi" w:cstheme="minorHAnsi"/>
          <w:spacing w:val="1"/>
        </w:rPr>
        <w:t>I</w:t>
      </w:r>
      <w:r w:rsidRPr="009E7606">
        <w:rPr>
          <w:rFonts w:asciiTheme="minorHAnsi" w:hAnsiTheme="minorHAnsi" w:cstheme="minorHAnsi"/>
          <w:spacing w:val="4"/>
        </w:rPr>
        <w:t>ON</w:t>
      </w:r>
      <w:r w:rsidRPr="009E7606">
        <w:rPr>
          <w:rFonts w:asciiTheme="minorHAnsi" w:hAnsiTheme="minorHAnsi" w:cstheme="minorHAnsi"/>
        </w:rPr>
        <w:t>S</w:t>
      </w:r>
    </w:p>
    <w:p w14:paraId="53CAD043" w14:textId="77777777" w:rsidR="004E1B55" w:rsidRPr="009E7606" w:rsidRDefault="004E1B55">
      <w:pPr>
        <w:spacing w:before="4" w:line="280" w:lineRule="exact"/>
        <w:rPr>
          <w:rFonts w:asciiTheme="minorHAnsi" w:hAnsiTheme="minorHAnsi" w:cstheme="minorHAnsi"/>
          <w:sz w:val="24"/>
          <w:szCs w:val="24"/>
        </w:rPr>
      </w:pPr>
    </w:p>
    <w:p w14:paraId="26A47CCC" w14:textId="77777777" w:rsidR="004E1B55" w:rsidRPr="009E7606" w:rsidRDefault="009E7606">
      <w:pPr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pacing w:val="16"/>
          <w:sz w:val="18"/>
          <w:szCs w:val="18"/>
        </w:rPr>
        <w:t>B</w:t>
      </w: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 xml:space="preserve">)      </w:t>
      </w:r>
      <w:r w:rsidRPr="009E7606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1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ti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on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2"/>
          <w:w w:val="99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15"/>
          <w:w w:val="99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13"/>
          <w:w w:val="99"/>
          <w:sz w:val="18"/>
          <w:szCs w:val="18"/>
        </w:rPr>
        <w:t>n</w:t>
      </w:r>
      <w:r w:rsidRPr="009E7606">
        <w:rPr>
          <w:rFonts w:asciiTheme="minorHAnsi" w:hAnsiTheme="minorHAnsi" w:cstheme="minorHAnsi"/>
          <w:w w:val="99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-3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1"/>
          <w:sz w:val="18"/>
          <w:szCs w:val="18"/>
        </w:rPr>
        <w:t>g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m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9E7606">
        <w:rPr>
          <w:rFonts w:asciiTheme="minorHAnsi" w:hAnsiTheme="minorHAnsi" w:cstheme="minorHAnsi"/>
          <w:sz w:val="18"/>
          <w:szCs w:val="18"/>
        </w:rPr>
        <w:t>t</w:t>
      </w:r>
    </w:p>
    <w:p w14:paraId="0F546B83" w14:textId="77777777" w:rsidR="004E1B55" w:rsidRPr="009E7606" w:rsidRDefault="009E7606">
      <w:pPr>
        <w:spacing w:before="31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Nun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ea</w:t>
      </w: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9E7606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Uni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ve</w:t>
      </w: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rsit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 xml:space="preserve">y    </w:t>
      </w:r>
      <w:r w:rsidRPr="009E7606">
        <w:rPr>
          <w:rFonts w:asciiTheme="minorHAnsi" w:hAnsiTheme="minorHAnsi" w:cstheme="minorHAnsi"/>
          <w:b/>
          <w:i/>
          <w:spacing w:val="6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2</w:t>
      </w:r>
      <w:r w:rsidRPr="009E7606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9E7606">
        <w:rPr>
          <w:rFonts w:asciiTheme="minorHAnsi" w:hAnsiTheme="minorHAnsi" w:cstheme="minorHAnsi"/>
          <w:b/>
          <w:i/>
          <w:spacing w:val="4"/>
          <w:sz w:val="18"/>
          <w:szCs w:val="18"/>
        </w:rPr>
        <w:t>0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>5 -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9E7606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>8</w:t>
      </w:r>
    </w:p>
    <w:p w14:paraId="34AD4C6B" w14:textId="77777777" w:rsidR="004E1B55" w:rsidRPr="009E7606" w:rsidRDefault="004E1B55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775977D0" w14:textId="77777777" w:rsidR="004E1B55" w:rsidRPr="009E7606" w:rsidRDefault="009E7606">
      <w:pPr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1"/>
          <w:sz w:val="18"/>
          <w:szCs w:val="18"/>
        </w:rPr>
        <w:t>v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 xml:space="preserve">:           </w:t>
      </w:r>
      <w:r w:rsidRPr="009E7606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Ma</w:t>
      </w:r>
      <w:r w:rsidRPr="009E7606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>h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9E7606">
        <w:rPr>
          <w:rFonts w:asciiTheme="minorHAnsi" w:hAnsiTheme="minorHAnsi" w:cstheme="minorHAnsi"/>
          <w:sz w:val="18"/>
          <w:szCs w:val="18"/>
        </w:rPr>
        <w:t>)</w:t>
      </w:r>
      <w:r w:rsidRPr="009E7606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>ng</w:t>
      </w:r>
      <w:r w:rsidRPr="009E7606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9E7606">
        <w:rPr>
          <w:rFonts w:asciiTheme="minorHAnsi" w:hAnsiTheme="minorHAnsi" w:cstheme="minorHAnsi"/>
          <w:sz w:val="18"/>
          <w:szCs w:val="18"/>
        </w:rPr>
        <w:t>h</w:t>
      </w:r>
      <w:r w:rsidRPr="009E7606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9E7606">
        <w:rPr>
          <w:rFonts w:asciiTheme="minorHAnsi" w:hAnsiTheme="minorHAnsi" w:cstheme="minorHAnsi"/>
          <w:sz w:val="18"/>
          <w:szCs w:val="18"/>
        </w:rPr>
        <w:t>)</w:t>
      </w:r>
      <w:r w:rsidRPr="009E7606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Te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>hno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>g</w:t>
      </w:r>
      <w:r w:rsidRPr="009E7606">
        <w:rPr>
          <w:rFonts w:asciiTheme="minorHAnsi" w:hAnsiTheme="minorHAnsi" w:cstheme="minorHAnsi"/>
          <w:sz w:val="18"/>
          <w:szCs w:val="18"/>
        </w:rPr>
        <w:t>y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9E7606">
        <w:rPr>
          <w:rFonts w:asciiTheme="minorHAnsi" w:hAnsiTheme="minorHAnsi" w:cstheme="minorHAnsi"/>
          <w:sz w:val="18"/>
          <w:szCs w:val="18"/>
        </w:rPr>
        <w:t>)</w:t>
      </w:r>
      <w:r w:rsidRPr="009E7606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ci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9E7606">
        <w:rPr>
          <w:rFonts w:asciiTheme="minorHAnsi" w:hAnsiTheme="minorHAnsi" w:cstheme="minorHAnsi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9E7606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9E7606">
        <w:rPr>
          <w:rFonts w:asciiTheme="minorHAnsi" w:hAnsiTheme="minorHAnsi" w:cstheme="minorHAnsi"/>
          <w:sz w:val="18"/>
          <w:szCs w:val="18"/>
        </w:rPr>
        <w:t>)</w:t>
      </w:r>
    </w:p>
    <w:p w14:paraId="3E5669B0" w14:textId="77777777" w:rsidR="004E1B55" w:rsidRPr="009E7606" w:rsidRDefault="009E7606">
      <w:pPr>
        <w:spacing w:before="31"/>
        <w:rPr>
          <w:rFonts w:asciiTheme="minorHAnsi" w:hAnsiTheme="minorHAnsi" w:cstheme="minorHAnsi"/>
          <w:sz w:val="18"/>
          <w:szCs w:val="18"/>
        </w:rPr>
      </w:pPr>
      <w:r w:rsidRPr="009E7606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 xml:space="preserve">y </w:t>
      </w: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rt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>h</w:t>
      </w:r>
      <w:r w:rsidRPr="009E7606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9E7606">
        <w:rPr>
          <w:rFonts w:asciiTheme="minorHAnsi" w:hAnsiTheme="minorHAnsi" w:cstheme="minorHAnsi"/>
          <w:b/>
          <w:i/>
          <w:spacing w:val="2"/>
          <w:sz w:val="18"/>
          <w:szCs w:val="18"/>
        </w:rPr>
        <w:t>h</w:t>
      </w:r>
      <w:r w:rsidRPr="009E7606">
        <w:rPr>
          <w:rFonts w:asciiTheme="minorHAnsi" w:hAnsiTheme="minorHAnsi" w:cstheme="minorHAnsi"/>
          <w:b/>
          <w:i/>
          <w:spacing w:val="1"/>
          <w:sz w:val="18"/>
          <w:szCs w:val="18"/>
        </w:rPr>
        <w:t>o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 xml:space="preserve">l    </w:t>
      </w:r>
      <w:r w:rsidRPr="009E7606">
        <w:rPr>
          <w:rFonts w:asciiTheme="minorHAnsi" w:hAnsiTheme="minorHAnsi" w:cstheme="minorHAnsi"/>
          <w:b/>
          <w:i/>
          <w:spacing w:val="8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>2</w:t>
      </w:r>
      <w:r w:rsidRPr="009E7606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9E7606">
        <w:rPr>
          <w:rFonts w:asciiTheme="minorHAnsi" w:hAnsiTheme="minorHAnsi" w:cstheme="minorHAnsi"/>
          <w:b/>
          <w:i/>
          <w:spacing w:val="4"/>
          <w:sz w:val="18"/>
          <w:szCs w:val="18"/>
        </w:rPr>
        <w:t>0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>0 -</w:t>
      </w:r>
      <w:r w:rsidRPr="009E7606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9E7606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9E7606">
        <w:rPr>
          <w:rFonts w:asciiTheme="minorHAnsi" w:hAnsiTheme="minorHAnsi" w:cstheme="minorHAnsi"/>
          <w:b/>
          <w:i/>
          <w:spacing w:val="4"/>
          <w:sz w:val="18"/>
          <w:szCs w:val="18"/>
        </w:rPr>
        <w:t>0</w:t>
      </w:r>
      <w:r w:rsidRPr="009E7606">
        <w:rPr>
          <w:rFonts w:asciiTheme="minorHAnsi" w:hAnsiTheme="minorHAnsi" w:cstheme="minorHAnsi"/>
          <w:b/>
          <w:i/>
          <w:sz w:val="18"/>
          <w:szCs w:val="18"/>
        </w:rPr>
        <w:t>5</w:t>
      </w:r>
    </w:p>
    <w:p w14:paraId="142159FC" w14:textId="77777777" w:rsidR="004E1B55" w:rsidRPr="009E7606" w:rsidRDefault="004E1B55">
      <w:pPr>
        <w:spacing w:before="6" w:line="280" w:lineRule="exact"/>
        <w:rPr>
          <w:rFonts w:asciiTheme="minorHAnsi" w:hAnsiTheme="minorHAnsi" w:cstheme="minorHAnsi"/>
          <w:sz w:val="24"/>
          <w:szCs w:val="24"/>
        </w:rPr>
      </w:pPr>
    </w:p>
    <w:p w14:paraId="5E85D23D" w14:textId="77777777" w:rsidR="004E1B55" w:rsidRPr="009E7606" w:rsidRDefault="009E7606">
      <w:pPr>
        <w:rPr>
          <w:rFonts w:asciiTheme="minorHAnsi" w:hAnsiTheme="minorHAnsi" w:cstheme="minorHAnsi"/>
          <w:sz w:val="18"/>
          <w:szCs w:val="18"/>
        </w:rPr>
        <w:sectPr w:rsidR="004E1B55" w:rsidRPr="009E7606">
          <w:type w:val="continuous"/>
          <w:pgSz w:w="11920" w:h="16840"/>
          <w:pgMar w:top="860" w:right="520" w:bottom="280" w:left="560" w:header="720" w:footer="720" w:gutter="0"/>
          <w:cols w:num="2" w:space="720" w:equalWidth="0">
            <w:col w:w="2157" w:space="1414"/>
            <w:col w:w="7269"/>
          </w:cols>
        </w:sectPr>
      </w:pPr>
      <w:r w:rsidRPr="009E7606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7"/>
          <w:sz w:val="18"/>
          <w:szCs w:val="18"/>
        </w:rPr>
        <w:t>F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EN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C</w:t>
      </w:r>
      <w:r w:rsidRPr="009E7606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9E7606">
        <w:rPr>
          <w:rFonts w:asciiTheme="minorHAnsi" w:hAnsiTheme="minorHAnsi" w:cstheme="minorHAnsi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z w:val="18"/>
          <w:szCs w:val="18"/>
        </w:rPr>
        <w:t>–</w:t>
      </w:r>
      <w:r w:rsidRPr="009E7606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va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9E7606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9E7606">
        <w:rPr>
          <w:rFonts w:asciiTheme="minorHAnsi" w:hAnsiTheme="minorHAnsi" w:cstheme="minorHAnsi"/>
          <w:sz w:val="18"/>
          <w:szCs w:val="18"/>
        </w:rPr>
        <w:t xml:space="preserve">e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9E7606">
        <w:rPr>
          <w:rFonts w:asciiTheme="minorHAnsi" w:hAnsiTheme="minorHAnsi" w:cstheme="minorHAnsi"/>
          <w:sz w:val="18"/>
          <w:szCs w:val="18"/>
        </w:rPr>
        <w:t>n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9E7606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9E7606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9E7606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9E7606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9E7606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9E7606">
        <w:rPr>
          <w:rFonts w:asciiTheme="minorHAnsi" w:hAnsiTheme="minorHAnsi" w:cstheme="minorHAnsi"/>
          <w:sz w:val="18"/>
          <w:szCs w:val="18"/>
        </w:rPr>
        <w:t>.</w:t>
      </w:r>
    </w:p>
    <w:p w14:paraId="6BD08082" w14:textId="5A194413" w:rsidR="004E1B55" w:rsidRPr="009E7606" w:rsidRDefault="004E1B55">
      <w:pPr>
        <w:spacing w:before="35"/>
        <w:ind w:left="104" w:right="78"/>
        <w:rPr>
          <w:rFonts w:asciiTheme="minorHAnsi" w:hAnsiTheme="minorHAnsi" w:cstheme="minorHAnsi"/>
          <w:sz w:val="18"/>
          <w:szCs w:val="18"/>
        </w:rPr>
      </w:pPr>
    </w:p>
    <w:sectPr w:rsidR="004E1B55" w:rsidRPr="009E7606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202188"/>
    <w:multiLevelType w:val="multilevel"/>
    <w:tmpl w:val="5044B4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B55"/>
    <w:rsid w:val="004E1B55"/>
    <w:rsid w:val="009E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374124B8"/>
  <w15:docId w15:val="{187370E3-9B6D-4857-905B-A92BD5743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E760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76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ishan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480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2021-05-07T13:40:00Z</dcterms:created>
  <dcterms:modified xsi:type="dcterms:W3CDTF">2021-05-07T13:46:00Z</dcterms:modified>
</cp:coreProperties>
</file>